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AF59B" w14:textId="7C227C73" w:rsidR="004D5C4B" w:rsidRPr="004D5C4B" w:rsidRDefault="004D5C4B" w:rsidP="004D5C4B">
      <w:pPr>
        <w:pStyle w:val="Heading2"/>
        <w:numPr>
          <w:ilvl w:val="0"/>
          <w:numId w:val="0"/>
        </w:numPr>
        <w:ind w:left="1440" w:hanging="720"/>
        <w:jc w:val="right"/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34433521"/>
      <w:proofErr w:type="spellStart"/>
      <w:r w:rsidRPr="004D5C4B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>Pirkimo</w:t>
      </w:r>
      <w:proofErr w:type="spellEnd"/>
      <w:r w:rsidRPr="004D5C4B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proofErr w:type="spellStart"/>
      <w:r w:rsidRPr="004D5C4B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>sąlygų</w:t>
      </w:r>
      <w:proofErr w:type="spellEnd"/>
      <w:r w:rsidRPr="004D5C4B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>1</w:t>
      </w:r>
      <w:r w:rsidRPr="004D5C4B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proofErr w:type="spellStart"/>
      <w:r w:rsidRPr="004D5C4B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>priedas</w:t>
      </w:r>
      <w:proofErr w:type="spellEnd"/>
      <w:r w:rsidRPr="004D5C4B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 xml:space="preserve"> „</w:t>
      </w:r>
      <w:proofErr w:type="spellStart"/>
      <w:r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>Techninė</w:t>
      </w:r>
      <w:proofErr w:type="spellEnd"/>
      <w:r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>specifikacija</w:t>
      </w:r>
      <w:proofErr w:type="spellEnd"/>
      <w:r w:rsidRPr="004D5C4B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</w:rPr>
        <w:t>“</w:t>
      </w:r>
      <w:bookmarkEnd w:id="0"/>
      <w:bookmarkEnd w:id="1"/>
      <w:bookmarkEnd w:id="2"/>
      <w:bookmarkEnd w:id="3"/>
      <w:proofErr w:type="gramEnd"/>
    </w:p>
    <w:p w14:paraId="641836F2" w14:textId="77777777" w:rsidR="00552A60" w:rsidRPr="004D5C4B" w:rsidRDefault="00552A60">
      <w:pPr>
        <w:spacing w:before="11" w:line="240" w:lineRule="exact"/>
        <w:rPr>
          <w:i/>
          <w:iCs/>
          <w:sz w:val="24"/>
          <w:szCs w:val="24"/>
          <w:lang w:val="lt-LT"/>
        </w:rPr>
      </w:pPr>
    </w:p>
    <w:p w14:paraId="1000DB73" w14:textId="77777777" w:rsidR="00552A60" w:rsidRPr="000777D1" w:rsidRDefault="001A51AF">
      <w:pPr>
        <w:spacing w:before="29"/>
        <w:ind w:left="3698" w:right="3010"/>
        <w:jc w:val="center"/>
        <w:rPr>
          <w:sz w:val="24"/>
          <w:szCs w:val="24"/>
          <w:lang w:val="lt-LT"/>
        </w:rPr>
      </w:pPr>
      <w:r w:rsidRPr="000777D1">
        <w:rPr>
          <w:b/>
          <w:spacing w:val="-2"/>
          <w:sz w:val="24"/>
          <w:szCs w:val="24"/>
          <w:lang w:val="lt-LT"/>
        </w:rPr>
        <w:t>TE</w:t>
      </w:r>
      <w:r w:rsidRPr="000777D1">
        <w:rPr>
          <w:b/>
          <w:sz w:val="24"/>
          <w:szCs w:val="24"/>
          <w:lang w:val="lt-LT"/>
        </w:rPr>
        <w:t>CHN</w:t>
      </w:r>
      <w:r w:rsidRPr="000777D1">
        <w:rPr>
          <w:b/>
          <w:spacing w:val="-3"/>
          <w:sz w:val="24"/>
          <w:szCs w:val="24"/>
          <w:lang w:val="lt-LT"/>
        </w:rPr>
        <w:t>I</w:t>
      </w:r>
      <w:r w:rsidRPr="000777D1">
        <w:rPr>
          <w:b/>
          <w:spacing w:val="4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 xml:space="preserve">Ė </w:t>
      </w:r>
      <w:r w:rsidRPr="000777D1">
        <w:rPr>
          <w:b/>
          <w:spacing w:val="1"/>
          <w:sz w:val="24"/>
          <w:szCs w:val="24"/>
          <w:lang w:val="lt-LT"/>
        </w:rPr>
        <w:t>S</w:t>
      </w:r>
      <w:r w:rsidRPr="000777D1">
        <w:rPr>
          <w:b/>
          <w:spacing w:val="-3"/>
          <w:sz w:val="24"/>
          <w:szCs w:val="24"/>
          <w:lang w:val="lt-LT"/>
        </w:rPr>
        <w:t>P</w:t>
      </w:r>
      <w:r w:rsidRPr="000777D1">
        <w:rPr>
          <w:b/>
          <w:spacing w:val="-2"/>
          <w:sz w:val="24"/>
          <w:szCs w:val="24"/>
          <w:lang w:val="lt-LT"/>
        </w:rPr>
        <w:t>E</w:t>
      </w:r>
      <w:r w:rsidRPr="000777D1">
        <w:rPr>
          <w:b/>
          <w:sz w:val="24"/>
          <w:szCs w:val="24"/>
          <w:lang w:val="lt-LT"/>
        </w:rPr>
        <w:t>C</w:t>
      </w:r>
      <w:r w:rsidRPr="000777D1">
        <w:rPr>
          <w:b/>
          <w:spacing w:val="2"/>
          <w:sz w:val="24"/>
          <w:szCs w:val="24"/>
          <w:lang w:val="lt-LT"/>
        </w:rPr>
        <w:t>I</w:t>
      </w:r>
      <w:r w:rsidRPr="000777D1">
        <w:rPr>
          <w:b/>
          <w:spacing w:val="-3"/>
          <w:sz w:val="24"/>
          <w:szCs w:val="24"/>
          <w:lang w:val="lt-LT"/>
        </w:rPr>
        <w:t>F</w:t>
      </w:r>
      <w:r w:rsidRPr="000777D1">
        <w:rPr>
          <w:b/>
          <w:spacing w:val="-2"/>
          <w:sz w:val="24"/>
          <w:szCs w:val="24"/>
          <w:lang w:val="lt-LT"/>
        </w:rPr>
        <w:t>I</w:t>
      </w:r>
      <w:r w:rsidRPr="000777D1">
        <w:rPr>
          <w:b/>
          <w:spacing w:val="5"/>
          <w:sz w:val="24"/>
          <w:szCs w:val="24"/>
          <w:lang w:val="lt-LT"/>
        </w:rPr>
        <w:t>K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-1"/>
          <w:sz w:val="24"/>
          <w:szCs w:val="24"/>
          <w:lang w:val="lt-LT"/>
        </w:rPr>
        <w:t>C</w:t>
      </w:r>
      <w:r w:rsidRPr="000777D1">
        <w:rPr>
          <w:b/>
          <w:spacing w:val="-2"/>
          <w:sz w:val="24"/>
          <w:szCs w:val="24"/>
          <w:lang w:val="lt-LT"/>
        </w:rPr>
        <w:t>I</w:t>
      </w:r>
      <w:r w:rsidRPr="000777D1">
        <w:rPr>
          <w:b/>
          <w:sz w:val="24"/>
          <w:szCs w:val="24"/>
          <w:lang w:val="lt-LT"/>
        </w:rPr>
        <w:t>JA</w:t>
      </w:r>
    </w:p>
    <w:p w14:paraId="0BEF9615" w14:textId="77777777" w:rsidR="00552A60" w:rsidRPr="000777D1" w:rsidRDefault="00552A60">
      <w:pPr>
        <w:spacing w:before="17" w:line="260" w:lineRule="exact"/>
        <w:rPr>
          <w:sz w:val="26"/>
          <w:szCs w:val="26"/>
          <w:lang w:val="lt-LT"/>
        </w:rPr>
      </w:pPr>
    </w:p>
    <w:p w14:paraId="015D6C2A" w14:textId="77777777" w:rsidR="00552A60" w:rsidRPr="000777D1" w:rsidRDefault="001A51AF">
      <w:pPr>
        <w:ind w:left="4110" w:right="3423"/>
        <w:jc w:val="center"/>
        <w:rPr>
          <w:sz w:val="24"/>
          <w:szCs w:val="24"/>
          <w:lang w:val="lt-LT"/>
        </w:rPr>
      </w:pPr>
      <w:r w:rsidRPr="000777D1">
        <w:rPr>
          <w:b/>
          <w:sz w:val="24"/>
          <w:szCs w:val="24"/>
          <w:lang w:val="lt-LT"/>
        </w:rPr>
        <w:t xml:space="preserve">1.   </w:t>
      </w:r>
      <w:r w:rsidRPr="000777D1">
        <w:rPr>
          <w:b/>
          <w:spacing w:val="3"/>
          <w:sz w:val="24"/>
          <w:szCs w:val="24"/>
          <w:lang w:val="lt-LT"/>
        </w:rPr>
        <w:t>B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1"/>
          <w:sz w:val="24"/>
          <w:szCs w:val="24"/>
          <w:lang w:val="lt-LT"/>
        </w:rPr>
        <w:t>nd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2"/>
          <w:sz w:val="24"/>
          <w:szCs w:val="24"/>
          <w:lang w:val="lt-LT"/>
        </w:rPr>
        <w:t xml:space="preserve"> 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pacing w:val="-3"/>
          <w:sz w:val="24"/>
          <w:szCs w:val="24"/>
          <w:lang w:val="lt-LT"/>
        </w:rPr>
        <w:t>f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-1"/>
          <w:sz w:val="24"/>
          <w:szCs w:val="24"/>
          <w:lang w:val="lt-LT"/>
        </w:rPr>
        <w:t>r</w:t>
      </w:r>
      <w:r w:rsidRPr="000777D1">
        <w:rPr>
          <w:b/>
          <w:spacing w:val="-3"/>
          <w:sz w:val="24"/>
          <w:szCs w:val="24"/>
          <w:lang w:val="lt-LT"/>
        </w:rPr>
        <w:t>m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-1"/>
          <w:sz w:val="24"/>
          <w:szCs w:val="24"/>
          <w:lang w:val="lt-LT"/>
        </w:rPr>
        <w:t>c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2"/>
          <w:sz w:val="24"/>
          <w:szCs w:val="24"/>
          <w:lang w:val="lt-LT"/>
        </w:rPr>
        <w:t>j</w:t>
      </w:r>
      <w:r w:rsidRPr="000777D1">
        <w:rPr>
          <w:b/>
          <w:sz w:val="24"/>
          <w:szCs w:val="24"/>
          <w:lang w:val="lt-LT"/>
        </w:rPr>
        <w:t>a</w:t>
      </w:r>
    </w:p>
    <w:p w14:paraId="780B3423" w14:textId="77777777" w:rsidR="00552A60" w:rsidRPr="000777D1" w:rsidRDefault="00552A60">
      <w:pPr>
        <w:spacing w:before="11" w:line="260" w:lineRule="exact"/>
        <w:rPr>
          <w:sz w:val="26"/>
          <w:szCs w:val="26"/>
          <w:lang w:val="lt-LT"/>
        </w:rPr>
      </w:pPr>
    </w:p>
    <w:p w14:paraId="60DC1B59" w14:textId="77777777" w:rsidR="00552A60" w:rsidRPr="000777D1" w:rsidRDefault="001A51AF">
      <w:pPr>
        <w:ind w:left="100" w:right="86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1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z w:val="24"/>
          <w:szCs w:val="24"/>
          <w:lang w:val="lt-LT"/>
        </w:rPr>
        <w:t xml:space="preserve">1. 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P</w:t>
      </w:r>
      <w:r w:rsidRPr="000777D1">
        <w:rPr>
          <w:spacing w:val="-6"/>
          <w:sz w:val="24"/>
          <w:szCs w:val="24"/>
          <w:lang w:val="lt-LT"/>
        </w:rPr>
        <w:t>e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č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ji</w:t>
      </w:r>
      <w:r w:rsidRPr="000777D1">
        <w:rPr>
          <w:spacing w:val="50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z</w:t>
      </w:r>
      <w:r w:rsidRPr="000777D1">
        <w:rPr>
          <w:spacing w:val="4"/>
          <w:sz w:val="24"/>
          <w:szCs w:val="24"/>
          <w:lang w:val="lt-LT"/>
        </w:rPr>
        <w:t>ac</w:t>
      </w:r>
      <w:r w:rsidRPr="000777D1">
        <w:rPr>
          <w:spacing w:val="-4"/>
          <w:sz w:val="24"/>
          <w:szCs w:val="24"/>
          <w:lang w:val="lt-LT"/>
        </w:rPr>
        <w:t>ij</w:t>
      </w:r>
      <w:r w:rsidRPr="000777D1">
        <w:rPr>
          <w:sz w:val="24"/>
          <w:szCs w:val="24"/>
          <w:lang w:val="lt-LT"/>
        </w:rPr>
        <w:t xml:space="preserve">a </w:t>
      </w:r>
      <w:r w:rsidRPr="000777D1">
        <w:rPr>
          <w:spacing w:val="6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4"/>
          <w:sz w:val="24"/>
          <w:szCs w:val="24"/>
          <w:lang w:val="lt-LT"/>
        </w:rPr>
        <w:t>ij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vi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 xml:space="preserve">, 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 xml:space="preserve">o </w:t>
      </w:r>
      <w:r w:rsidRPr="000777D1">
        <w:rPr>
          <w:spacing w:val="8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 xml:space="preserve">r 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vi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 xml:space="preserve">o </w:t>
      </w:r>
      <w:r w:rsidRPr="000777D1">
        <w:rPr>
          <w:spacing w:val="8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į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g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 xml:space="preserve">us 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ud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>a</w:t>
      </w:r>
      <w:r w:rsidRPr="000777D1">
        <w:rPr>
          <w:spacing w:val="58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(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m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 xml:space="preserve">na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udu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)</w:t>
      </w:r>
      <w:r w:rsidRPr="000777D1">
        <w:rPr>
          <w:spacing w:val="10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l p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z w:val="24"/>
          <w:szCs w:val="24"/>
          <w:lang w:val="lt-LT"/>
        </w:rPr>
        <w:t xml:space="preserve">į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 xml:space="preserve">m 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ud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a</w:t>
      </w:r>
      <w:r w:rsidRPr="000777D1">
        <w:rPr>
          <w:spacing w:val="8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v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13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ų</w:t>
      </w:r>
      <w:r w:rsidRPr="000777D1">
        <w:rPr>
          <w:spacing w:val="14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 xml:space="preserve"> t</w:t>
      </w:r>
      <w:r w:rsidRPr="000777D1">
        <w:rPr>
          <w:spacing w:val="-1"/>
          <w:sz w:val="24"/>
          <w:szCs w:val="24"/>
          <w:lang w:val="lt-LT"/>
        </w:rPr>
        <w:t>ec</w:t>
      </w:r>
      <w:r w:rsidRPr="000777D1">
        <w:rPr>
          <w:sz w:val="24"/>
          <w:szCs w:val="24"/>
          <w:lang w:val="lt-LT"/>
        </w:rPr>
        <w:t>hn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į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g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 xml:space="preserve">i 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g</w:t>
      </w:r>
      <w:r w:rsidRPr="000777D1">
        <w:rPr>
          <w:sz w:val="24"/>
          <w:szCs w:val="24"/>
          <w:lang w:val="lt-LT"/>
        </w:rPr>
        <w:t>ą</w:t>
      </w:r>
      <w:r w:rsidRPr="000777D1">
        <w:rPr>
          <w:spacing w:val="20"/>
          <w:sz w:val="24"/>
          <w:szCs w:val="24"/>
          <w:lang w:val="lt-LT"/>
        </w:rPr>
        <w:t xml:space="preserve"> 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l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>g</w:t>
      </w:r>
      <w:r w:rsidRPr="000777D1">
        <w:rPr>
          <w:spacing w:val="-4"/>
          <w:sz w:val="24"/>
          <w:szCs w:val="24"/>
          <w:lang w:val="lt-LT"/>
        </w:rPr>
        <w:t>ij</w:t>
      </w:r>
      <w:r w:rsidRPr="000777D1">
        <w:rPr>
          <w:sz w:val="24"/>
          <w:szCs w:val="24"/>
          <w:lang w:val="lt-LT"/>
        </w:rPr>
        <w:t xml:space="preserve">ą </w:t>
      </w:r>
      <w:r w:rsidRPr="000777D1">
        <w:rPr>
          <w:spacing w:val="1"/>
          <w:sz w:val="24"/>
          <w:szCs w:val="24"/>
          <w:lang w:val="lt-LT"/>
        </w:rPr>
        <w:t>(</w:t>
      </w:r>
      <w:r w:rsidRPr="000777D1">
        <w:rPr>
          <w:sz w:val="24"/>
          <w:szCs w:val="24"/>
          <w:lang w:val="lt-LT"/>
        </w:rPr>
        <w:t>v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 xml:space="preserve">s 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2"/>
          <w:sz w:val="24"/>
          <w:szCs w:val="24"/>
          <w:lang w:val="lt-LT"/>
        </w:rPr>
        <w:t>š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 xml:space="preserve">s 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5"/>
          <w:sz w:val="24"/>
          <w:szCs w:val="24"/>
          <w:lang w:val="lt-LT"/>
        </w:rPr>
        <w:t>p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ka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1"/>
          <w:sz w:val="24"/>
          <w:szCs w:val="24"/>
          <w:lang w:val="lt-LT"/>
        </w:rPr>
        <w:t>)</w:t>
      </w:r>
      <w:r w:rsidRPr="000777D1">
        <w:rPr>
          <w:sz w:val="24"/>
          <w:szCs w:val="24"/>
          <w:lang w:val="lt-LT"/>
        </w:rPr>
        <w:t>.</w:t>
      </w:r>
    </w:p>
    <w:p w14:paraId="77121BA4" w14:textId="77777777" w:rsidR="00552A60" w:rsidRPr="000777D1" w:rsidRDefault="001A51AF">
      <w:pPr>
        <w:spacing w:line="260" w:lineRule="exact"/>
        <w:ind w:left="100" w:right="1846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1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z w:val="24"/>
          <w:szCs w:val="24"/>
          <w:lang w:val="lt-LT"/>
        </w:rPr>
        <w:t xml:space="preserve">2.   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P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-3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to</w:t>
      </w:r>
      <w:r w:rsidRPr="000777D1">
        <w:rPr>
          <w:spacing w:val="3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9"/>
          <w:sz w:val="24"/>
          <w:szCs w:val="24"/>
          <w:lang w:val="lt-LT"/>
        </w:rPr>
        <w:t>l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ugų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(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vi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4"/>
          <w:sz w:val="24"/>
          <w:szCs w:val="24"/>
          <w:lang w:val="lt-LT"/>
        </w:rPr>
        <w:t>ij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vi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)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ą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4"/>
          <w:sz w:val="24"/>
          <w:szCs w:val="24"/>
          <w:lang w:val="lt-LT"/>
        </w:rPr>
        <w:t>li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.</w:t>
      </w:r>
    </w:p>
    <w:p w14:paraId="0CBB5B84" w14:textId="4C1685B3" w:rsidR="00552A60" w:rsidRPr="000777D1" w:rsidRDefault="001A51AF">
      <w:pPr>
        <w:spacing w:before="2"/>
        <w:ind w:left="100" w:right="81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1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z w:val="24"/>
          <w:szCs w:val="24"/>
          <w:lang w:val="lt-LT"/>
        </w:rPr>
        <w:t xml:space="preserve">3.  </w:t>
      </w:r>
      <w:r w:rsidRPr="000777D1">
        <w:rPr>
          <w:spacing w:val="2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i u</w:t>
      </w:r>
      <w:r w:rsidRPr="000777D1">
        <w:rPr>
          <w:spacing w:val="-1"/>
          <w:sz w:val="24"/>
          <w:szCs w:val="24"/>
          <w:lang w:val="lt-LT"/>
        </w:rPr>
        <w:t>ž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 xml:space="preserve">i 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ą</w:t>
      </w:r>
      <w:r w:rsidRPr="000777D1">
        <w:rPr>
          <w:spacing w:val="14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4"/>
          <w:sz w:val="24"/>
          <w:szCs w:val="24"/>
          <w:lang w:val="lt-LT"/>
        </w:rPr>
        <w:t>ij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vi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16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19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r</w:t>
      </w:r>
      <w:r w:rsidRPr="000777D1">
        <w:rPr>
          <w:spacing w:val="11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vi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23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į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g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ų</w:t>
      </w:r>
      <w:r w:rsidR="005120E9" w:rsidRPr="000777D1">
        <w:rPr>
          <w:sz w:val="24"/>
          <w:szCs w:val="24"/>
          <w:lang w:val="lt-LT"/>
        </w:rPr>
        <w:t xml:space="preserve">, toliau </w:t>
      </w:r>
      <w:r w:rsidR="005120E9" w:rsidRPr="000777D1">
        <w:rPr>
          <w:b/>
          <w:bCs/>
          <w:sz w:val="24"/>
          <w:szCs w:val="24"/>
          <w:lang w:val="lt-LT"/>
        </w:rPr>
        <w:t>Spausdintuvų,</w:t>
      </w:r>
      <w:r w:rsidRPr="000777D1">
        <w:rPr>
          <w:spacing w:val="11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b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10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v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to</w:t>
      </w:r>
      <w:r w:rsidRPr="000777D1">
        <w:rPr>
          <w:spacing w:val="1"/>
          <w:sz w:val="24"/>
          <w:szCs w:val="24"/>
          <w:lang w:val="lt-LT"/>
        </w:rPr>
        <w:t>t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 xml:space="preserve">o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 xml:space="preserve">o 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-1"/>
          <w:sz w:val="24"/>
          <w:szCs w:val="24"/>
          <w:lang w:val="lt-LT"/>
        </w:rPr>
        <w:t>ąs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to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53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5"/>
          <w:sz w:val="24"/>
          <w:szCs w:val="24"/>
          <w:lang w:val="lt-LT"/>
        </w:rPr>
        <w:t>p</w:t>
      </w:r>
      <w:r w:rsidRPr="000777D1">
        <w:rPr>
          <w:spacing w:val="-4"/>
          <w:sz w:val="24"/>
          <w:szCs w:val="24"/>
          <w:lang w:val="lt-LT"/>
        </w:rPr>
        <w:t>il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z w:val="24"/>
          <w:szCs w:val="24"/>
          <w:lang w:val="lt-LT"/>
        </w:rPr>
        <w:t>y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 xml:space="preserve">o 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4"/>
          <w:sz w:val="24"/>
          <w:szCs w:val="24"/>
          <w:lang w:val="lt-LT"/>
        </w:rPr>
        <w:t>mi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z w:val="24"/>
          <w:szCs w:val="24"/>
          <w:lang w:val="lt-LT"/>
        </w:rPr>
        <w:t>ų</w:t>
      </w:r>
      <w:r w:rsidR="005120E9" w:rsidRPr="000777D1">
        <w:rPr>
          <w:sz w:val="24"/>
          <w:szCs w:val="24"/>
          <w:lang w:val="lt-LT"/>
        </w:rPr>
        <w:t xml:space="preserve">, toliau </w:t>
      </w:r>
      <w:r w:rsidR="005120E9" w:rsidRPr="000777D1">
        <w:rPr>
          <w:b/>
          <w:bCs/>
          <w:sz w:val="24"/>
          <w:szCs w:val="24"/>
          <w:lang w:val="lt-LT"/>
        </w:rPr>
        <w:t>Terminalų</w:t>
      </w:r>
      <w:r w:rsidR="005120E9" w:rsidRPr="000777D1">
        <w:rPr>
          <w:sz w:val="24"/>
          <w:szCs w:val="24"/>
          <w:lang w:val="lt-LT"/>
        </w:rPr>
        <w:t>,</w:t>
      </w:r>
      <w:r w:rsidRPr="000777D1">
        <w:rPr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pacing w:val="-8"/>
          <w:sz w:val="24"/>
          <w:szCs w:val="24"/>
          <w:lang w:val="lt-LT"/>
        </w:rPr>
        <w:t>f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z w:val="24"/>
          <w:szCs w:val="24"/>
          <w:lang w:val="lt-LT"/>
        </w:rPr>
        <w:t>nk</w:t>
      </w:r>
      <w:r w:rsidRPr="000777D1">
        <w:rPr>
          <w:spacing w:val="4"/>
          <w:sz w:val="24"/>
          <w:szCs w:val="24"/>
          <w:lang w:val="lt-LT"/>
        </w:rPr>
        <w:t>c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vi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-1"/>
          <w:sz w:val="24"/>
          <w:szCs w:val="24"/>
          <w:lang w:val="lt-LT"/>
        </w:rPr>
        <w:t>ą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5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46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pą</w:t>
      </w:r>
      <w:r w:rsidRPr="000777D1">
        <w:rPr>
          <w:spacing w:val="54"/>
          <w:sz w:val="24"/>
          <w:szCs w:val="24"/>
          <w:lang w:val="lt-LT"/>
        </w:rPr>
        <w:t xml:space="preserve"> </w:t>
      </w:r>
      <w:r w:rsidRPr="000777D1">
        <w:rPr>
          <w:spacing w:val="6"/>
          <w:sz w:val="24"/>
          <w:szCs w:val="24"/>
          <w:lang w:val="lt-LT"/>
        </w:rPr>
        <w:t>(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46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3</w:t>
      </w:r>
      <w:r w:rsidRPr="000777D1">
        <w:rPr>
          <w:spacing w:val="55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9"/>
          <w:sz w:val="24"/>
          <w:szCs w:val="24"/>
          <w:lang w:val="lt-LT"/>
        </w:rPr>
        <w:t>l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z w:val="24"/>
          <w:szCs w:val="24"/>
          <w:lang w:val="lt-LT"/>
        </w:rPr>
        <w:t>)</w:t>
      </w:r>
      <w:r w:rsidRPr="000777D1">
        <w:rPr>
          <w:spacing w:val="56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ud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 xml:space="preserve">o 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uk</w:t>
      </w:r>
      <w:r w:rsidRPr="000777D1">
        <w:rPr>
          <w:spacing w:val="4"/>
          <w:sz w:val="24"/>
          <w:szCs w:val="24"/>
          <w:lang w:val="lt-LT"/>
        </w:rPr>
        <w:t>c</w:t>
      </w:r>
      <w:r w:rsidRPr="000777D1">
        <w:rPr>
          <w:spacing w:val="-4"/>
          <w:sz w:val="24"/>
          <w:szCs w:val="24"/>
          <w:lang w:val="lt-LT"/>
        </w:rPr>
        <w:t>ij</w:t>
      </w:r>
      <w:r w:rsidRPr="000777D1">
        <w:rPr>
          <w:sz w:val="24"/>
          <w:szCs w:val="24"/>
          <w:lang w:val="lt-LT"/>
        </w:rPr>
        <w:t>ą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3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t</w:t>
      </w:r>
      <w:r w:rsidRPr="000777D1">
        <w:rPr>
          <w:spacing w:val="3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nę</w:t>
      </w:r>
      <w:r w:rsidRPr="000777D1">
        <w:rPr>
          <w:spacing w:val="6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uk</w:t>
      </w:r>
      <w:r w:rsidRPr="000777D1">
        <w:rPr>
          <w:spacing w:val="4"/>
          <w:sz w:val="24"/>
          <w:szCs w:val="24"/>
          <w:lang w:val="lt-LT"/>
        </w:rPr>
        <w:t>c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 v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4"/>
          <w:sz w:val="24"/>
          <w:szCs w:val="24"/>
          <w:lang w:val="lt-LT"/>
        </w:rPr>
        <w:t>ij</w:t>
      </w:r>
      <w:r w:rsidRPr="000777D1">
        <w:rPr>
          <w:spacing w:val="-1"/>
          <w:sz w:val="24"/>
          <w:szCs w:val="24"/>
          <w:lang w:val="lt-LT"/>
        </w:rPr>
        <w:t>ą</w:t>
      </w:r>
      <w:r w:rsidRPr="000777D1">
        <w:rPr>
          <w:sz w:val="24"/>
          <w:szCs w:val="24"/>
          <w:lang w:val="lt-LT"/>
        </w:rPr>
        <w:t>.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pacing w:val="2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2"/>
          <w:sz w:val="24"/>
          <w:szCs w:val="24"/>
          <w:lang w:val="lt-LT"/>
        </w:rPr>
        <w:t>š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z w:val="24"/>
          <w:szCs w:val="24"/>
          <w:lang w:val="lt-LT"/>
        </w:rPr>
        <w:t xml:space="preserve">s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3"/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į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į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 xml:space="preserve">a 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i po</w:t>
      </w:r>
      <w:r w:rsidRPr="000777D1">
        <w:rPr>
          <w:spacing w:val="9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2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(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-5"/>
          <w:sz w:val="24"/>
          <w:szCs w:val="24"/>
          <w:lang w:val="lt-LT"/>
        </w:rPr>
        <w:t>v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)</w:t>
      </w:r>
      <w:r w:rsidRPr="000777D1">
        <w:rPr>
          <w:spacing w:val="10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ok</w:t>
      </w:r>
      <w:r w:rsidRPr="000777D1">
        <w:rPr>
          <w:spacing w:val="-5"/>
          <w:sz w:val="24"/>
          <w:szCs w:val="24"/>
          <w:lang w:val="lt-LT"/>
        </w:rPr>
        <w:t>y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5"/>
          <w:sz w:val="24"/>
          <w:szCs w:val="24"/>
          <w:lang w:val="lt-LT"/>
        </w:rPr>
        <w:t>u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(</w:t>
      </w:r>
      <w:r w:rsidRPr="000777D1">
        <w:rPr>
          <w:sz w:val="24"/>
          <w:szCs w:val="24"/>
          <w:lang w:val="lt-LT"/>
        </w:rPr>
        <w:t>3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gu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e</w:t>
      </w:r>
      <w:r w:rsidRPr="000777D1">
        <w:rPr>
          <w:spacing w:val="8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6"/>
          <w:sz w:val="24"/>
          <w:szCs w:val="24"/>
          <w:lang w:val="lt-LT"/>
        </w:rPr>
        <w:t>a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5"/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1"/>
          <w:sz w:val="24"/>
          <w:szCs w:val="24"/>
          <w:lang w:val="lt-LT"/>
        </w:rPr>
        <w:t>)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18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P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-10"/>
          <w:sz w:val="24"/>
          <w:szCs w:val="24"/>
          <w:lang w:val="lt-LT"/>
        </w:rPr>
        <w:t>y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 xml:space="preserve">u 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ku.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-5"/>
          <w:sz w:val="24"/>
          <w:szCs w:val="24"/>
          <w:lang w:val="lt-LT"/>
        </w:rPr>
        <w:t>y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ų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uk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ė</w:t>
      </w:r>
      <w:r w:rsidRPr="000777D1">
        <w:rPr>
          <w:spacing w:val="6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e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ė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30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mi</w:t>
      </w:r>
      <w:r w:rsidRPr="000777D1">
        <w:rPr>
          <w:sz w:val="24"/>
          <w:szCs w:val="24"/>
          <w:lang w:val="lt-LT"/>
        </w:rPr>
        <w:t>n.</w:t>
      </w:r>
    </w:p>
    <w:p w14:paraId="7B5A4660" w14:textId="34FB2382" w:rsidR="00552A60" w:rsidRPr="000777D1" w:rsidRDefault="001A51AF" w:rsidP="00630A03">
      <w:pPr>
        <w:spacing w:line="260" w:lineRule="exact"/>
        <w:ind w:left="100" w:right="98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1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z w:val="24"/>
          <w:szCs w:val="24"/>
          <w:lang w:val="lt-LT"/>
        </w:rPr>
        <w:t>4.</w:t>
      </w:r>
      <w:r w:rsidRPr="000777D1">
        <w:rPr>
          <w:spacing w:val="9"/>
          <w:sz w:val="24"/>
          <w:szCs w:val="24"/>
          <w:lang w:val="lt-LT"/>
        </w:rPr>
        <w:t xml:space="preserve"> </w:t>
      </w:r>
      <w:r w:rsidR="005120E9" w:rsidRPr="000777D1">
        <w:rPr>
          <w:b/>
          <w:bCs/>
          <w:spacing w:val="1"/>
          <w:sz w:val="24"/>
          <w:szCs w:val="24"/>
          <w:lang w:val="lt-LT"/>
        </w:rPr>
        <w:t>Spausdintuvų</w:t>
      </w:r>
      <w:r w:rsidR="005120E9" w:rsidRPr="000777D1">
        <w:rPr>
          <w:spacing w:val="1"/>
          <w:sz w:val="24"/>
          <w:szCs w:val="24"/>
          <w:lang w:val="lt-LT"/>
        </w:rPr>
        <w:t xml:space="preserve"> ir </w:t>
      </w:r>
      <w:r w:rsidR="005120E9" w:rsidRPr="000777D1">
        <w:rPr>
          <w:b/>
          <w:bCs/>
          <w:spacing w:val="1"/>
          <w:sz w:val="24"/>
          <w:szCs w:val="24"/>
          <w:lang w:val="lt-LT"/>
        </w:rPr>
        <w:t>Terminalų</w:t>
      </w:r>
      <w:r w:rsidR="009A2A76" w:rsidRPr="000777D1">
        <w:rPr>
          <w:b/>
          <w:bCs/>
          <w:spacing w:val="1"/>
          <w:sz w:val="24"/>
          <w:szCs w:val="24"/>
          <w:lang w:val="lt-LT"/>
        </w:rPr>
        <w:t xml:space="preserve">, </w:t>
      </w:r>
      <w:r w:rsidR="009A2A76" w:rsidRPr="000777D1">
        <w:rPr>
          <w:spacing w:val="1"/>
          <w:sz w:val="24"/>
          <w:szCs w:val="24"/>
          <w:lang w:val="lt-LT"/>
        </w:rPr>
        <w:t>toliau</w:t>
      </w:r>
      <w:r w:rsidR="009A2A76" w:rsidRPr="000777D1">
        <w:rPr>
          <w:b/>
          <w:bCs/>
          <w:spacing w:val="1"/>
          <w:sz w:val="24"/>
          <w:szCs w:val="24"/>
          <w:lang w:val="lt-LT"/>
        </w:rPr>
        <w:t xml:space="preserve"> Įrenginių,</w:t>
      </w:r>
      <w:r w:rsidR="005120E9" w:rsidRPr="000777D1">
        <w:rPr>
          <w:spacing w:val="1"/>
          <w:sz w:val="24"/>
          <w:szCs w:val="24"/>
          <w:lang w:val="lt-LT"/>
        </w:rPr>
        <w:t xml:space="preserve"> vietos</w:t>
      </w:r>
      <w:r w:rsidRPr="000777D1">
        <w:rPr>
          <w:sz w:val="24"/>
          <w:szCs w:val="24"/>
          <w:lang w:val="lt-LT"/>
        </w:rPr>
        <w:t>:</w:t>
      </w:r>
    </w:p>
    <w:p w14:paraId="5F4412EF" w14:textId="77777777" w:rsidR="00630A03" w:rsidRPr="000777D1" w:rsidRDefault="00630A03" w:rsidP="00630A03">
      <w:pPr>
        <w:spacing w:line="260" w:lineRule="exact"/>
        <w:ind w:left="100" w:right="98"/>
        <w:jc w:val="both"/>
        <w:rPr>
          <w:sz w:val="24"/>
          <w:szCs w:val="24"/>
          <w:lang w:val="lt-LT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2240"/>
        <w:gridCol w:w="3687"/>
        <w:gridCol w:w="1961"/>
        <w:gridCol w:w="1884"/>
      </w:tblGrid>
      <w:tr w:rsidR="005120E9" w:rsidRPr="000777D1" w14:paraId="1323250E" w14:textId="77777777" w:rsidTr="009A2A76">
        <w:tc>
          <w:tcPr>
            <w:tcW w:w="2302" w:type="dxa"/>
            <w:vAlign w:val="center"/>
          </w:tcPr>
          <w:p w14:paraId="77700113" w14:textId="114EF18D" w:rsidR="005120E9" w:rsidRPr="000777D1" w:rsidRDefault="009A2A76">
            <w:pPr>
              <w:spacing w:before="1"/>
              <w:rPr>
                <w:b/>
                <w:bCs/>
                <w:sz w:val="24"/>
                <w:szCs w:val="24"/>
                <w:lang w:val="lt-LT"/>
              </w:rPr>
            </w:pPr>
            <w:r w:rsidRPr="000777D1">
              <w:rPr>
                <w:b/>
                <w:bCs/>
                <w:sz w:val="24"/>
                <w:szCs w:val="24"/>
                <w:lang w:val="lt-LT"/>
              </w:rPr>
              <w:t>Rūmai</w:t>
            </w:r>
          </w:p>
        </w:tc>
        <w:tc>
          <w:tcPr>
            <w:tcW w:w="3818" w:type="dxa"/>
            <w:vAlign w:val="center"/>
          </w:tcPr>
          <w:p w14:paraId="1EE61BE2" w14:textId="27D0451B" w:rsidR="005120E9" w:rsidRPr="000777D1" w:rsidRDefault="005120E9">
            <w:pPr>
              <w:spacing w:before="1"/>
              <w:rPr>
                <w:b/>
                <w:bCs/>
                <w:sz w:val="24"/>
                <w:szCs w:val="24"/>
                <w:lang w:val="lt-LT"/>
              </w:rPr>
            </w:pPr>
            <w:r w:rsidRPr="000777D1">
              <w:rPr>
                <w:b/>
                <w:bCs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1980" w:type="dxa"/>
          </w:tcPr>
          <w:p w14:paraId="7CC868D1" w14:textId="32B8018F" w:rsidR="005120E9" w:rsidRPr="000777D1" w:rsidRDefault="005120E9" w:rsidP="009A2A76">
            <w:pPr>
              <w:spacing w:before="1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0777D1">
              <w:rPr>
                <w:b/>
                <w:bCs/>
                <w:sz w:val="24"/>
                <w:szCs w:val="24"/>
                <w:lang w:val="lt-LT"/>
              </w:rPr>
              <w:t>Spausdintuvų kiekis</w:t>
            </w:r>
          </w:p>
        </w:tc>
        <w:tc>
          <w:tcPr>
            <w:tcW w:w="1918" w:type="dxa"/>
          </w:tcPr>
          <w:p w14:paraId="2F6A1137" w14:textId="502E5F90" w:rsidR="005120E9" w:rsidRPr="000777D1" w:rsidRDefault="005120E9" w:rsidP="009A2A76">
            <w:pPr>
              <w:spacing w:before="1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0777D1">
              <w:rPr>
                <w:b/>
                <w:bCs/>
                <w:sz w:val="24"/>
                <w:szCs w:val="24"/>
                <w:lang w:val="lt-LT"/>
              </w:rPr>
              <w:t>Terminalų kiekis</w:t>
            </w:r>
          </w:p>
        </w:tc>
      </w:tr>
      <w:tr w:rsidR="009A2A76" w:rsidRPr="000777D1" w14:paraId="7B26A569" w14:textId="77777777" w:rsidTr="009A2A76">
        <w:tc>
          <w:tcPr>
            <w:tcW w:w="2302" w:type="dxa"/>
          </w:tcPr>
          <w:p w14:paraId="0BEDECA1" w14:textId="1C9567FF" w:rsidR="005120E9" w:rsidRPr="000777D1" w:rsidRDefault="005120E9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I rūmai</w:t>
            </w:r>
          </w:p>
        </w:tc>
        <w:tc>
          <w:tcPr>
            <w:tcW w:w="3818" w:type="dxa"/>
          </w:tcPr>
          <w:p w14:paraId="419B84E0" w14:textId="1C2476F3" w:rsidR="005120E9" w:rsidRPr="000777D1" w:rsidRDefault="009A2A76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m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.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42, 01110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s</w:t>
            </w:r>
          </w:p>
        </w:tc>
        <w:tc>
          <w:tcPr>
            <w:tcW w:w="1980" w:type="dxa"/>
          </w:tcPr>
          <w:p w14:paraId="06455B8C" w14:textId="5570DE09" w:rsidR="005120E9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918" w:type="dxa"/>
          </w:tcPr>
          <w:p w14:paraId="2DD5B8FE" w14:textId="6602E864" w:rsidR="005120E9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</w:tr>
      <w:tr w:rsidR="009A2A76" w:rsidRPr="000777D1" w14:paraId="6282493F" w14:textId="77777777" w:rsidTr="009A2A76">
        <w:tc>
          <w:tcPr>
            <w:tcW w:w="2302" w:type="dxa"/>
          </w:tcPr>
          <w:p w14:paraId="4B1064B5" w14:textId="1D90C20B" w:rsidR="009A2A76" w:rsidRPr="000777D1" w:rsidRDefault="009A2A76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ū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</w:p>
        </w:tc>
        <w:tc>
          <w:tcPr>
            <w:tcW w:w="3818" w:type="dxa"/>
          </w:tcPr>
          <w:p w14:paraId="4EF43F6E" w14:textId="6F75FB4B" w:rsidR="009A2A76" w:rsidRPr="000777D1" w:rsidRDefault="009A2A76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pacing w:val="4"/>
                <w:sz w:val="24"/>
                <w:szCs w:val="24"/>
                <w:lang w:val="lt-LT"/>
              </w:rPr>
              <w:t>V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us g.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6-</w:t>
            </w:r>
            <w:r w:rsidRPr="000777D1">
              <w:rPr>
                <w:sz w:val="24"/>
                <w:szCs w:val="24"/>
                <w:lang w:val="lt-LT"/>
              </w:rPr>
              <w:t>2, 01101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3"/>
                <w:sz w:val="24"/>
                <w:szCs w:val="24"/>
                <w:lang w:val="lt-LT"/>
              </w:rPr>
              <w:t>s</w:t>
            </w:r>
          </w:p>
        </w:tc>
        <w:tc>
          <w:tcPr>
            <w:tcW w:w="1980" w:type="dxa"/>
          </w:tcPr>
          <w:p w14:paraId="0B324A56" w14:textId="189A3E77" w:rsidR="009A2A76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918" w:type="dxa"/>
          </w:tcPr>
          <w:p w14:paraId="235A83E2" w14:textId="705B118D" w:rsidR="009A2A76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</w:tr>
      <w:tr w:rsidR="009A2A76" w:rsidRPr="000777D1" w14:paraId="75FA6497" w14:textId="77777777" w:rsidTr="009A2A76">
        <w:tc>
          <w:tcPr>
            <w:tcW w:w="2302" w:type="dxa"/>
          </w:tcPr>
          <w:p w14:paraId="5504AB4E" w14:textId="5184979E" w:rsidR="009A2A76" w:rsidRPr="000777D1" w:rsidRDefault="009A2A76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ū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</w:p>
        </w:tc>
        <w:tc>
          <w:tcPr>
            <w:tcW w:w="3818" w:type="dxa"/>
          </w:tcPr>
          <w:p w14:paraId="2F2CC1FA" w14:textId="6982084E" w:rsidR="009A2A76" w:rsidRPr="000777D1" w:rsidRDefault="009A2A76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š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 g.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10,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01100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s</w:t>
            </w:r>
          </w:p>
        </w:tc>
        <w:tc>
          <w:tcPr>
            <w:tcW w:w="1980" w:type="dxa"/>
          </w:tcPr>
          <w:p w14:paraId="631A6A36" w14:textId="70BD4282" w:rsidR="009A2A76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918" w:type="dxa"/>
          </w:tcPr>
          <w:p w14:paraId="07698405" w14:textId="27AD71D6" w:rsidR="009A2A76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</w:tr>
      <w:tr w:rsidR="009A2A76" w:rsidRPr="000777D1" w14:paraId="4D656BCB" w14:textId="77777777" w:rsidTr="009A2A76">
        <w:tc>
          <w:tcPr>
            <w:tcW w:w="2302" w:type="dxa"/>
          </w:tcPr>
          <w:p w14:paraId="1C6A294E" w14:textId="2407BC66" w:rsidR="009A2A76" w:rsidRPr="000777D1" w:rsidRDefault="009A2A76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ū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</w:p>
        </w:tc>
        <w:tc>
          <w:tcPr>
            <w:tcW w:w="3818" w:type="dxa"/>
          </w:tcPr>
          <w:p w14:paraId="2FBF61FD" w14:textId="386CDBF6" w:rsidR="009A2A76" w:rsidRPr="000777D1" w:rsidRDefault="009A2A76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g.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15,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01114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</w:p>
        </w:tc>
        <w:tc>
          <w:tcPr>
            <w:tcW w:w="1980" w:type="dxa"/>
          </w:tcPr>
          <w:p w14:paraId="5C1EF9C8" w14:textId="43F4D4EA" w:rsidR="009A2A76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918" w:type="dxa"/>
          </w:tcPr>
          <w:p w14:paraId="2B614373" w14:textId="77777777" w:rsidR="009A2A76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</w:p>
        </w:tc>
      </w:tr>
      <w:tr w:rsidR="009A2A76" w:rsidRPr="000777D1" w14:paraId="286EF006" w14:textId="77777777" w:rsidTr="009A2A76">
        <w:tc>
          <w:tcPr>
            <w:tcW w:w="2302" w:type="dxa"/>
          </w:tcPr>
          <w:p w14:paraId="5F2E38A8" w14:textId="35684BA4" w:rsidR="009A2A76" w:rsidRPr="000777D1" w:rsidRDefault="009A2A76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Studijų miestelis</w:t>
            </w:r>
          </w:p>
        </w:tc>
        <w:tc>
          <w:tcPr>
            <w:tcW w:w="3818" w:type="dxa"/>
          </w:tcPr>
          <w:p w14:paraId="0B406B76" w14:textId="26DEFC1A" w:rsidR="009A2A76" w:rsidRPr="000777D1" w:rsidRDefault="009A2A76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Olandų g. 21a,</w:t>
            </w:r>
            <w:r w:rsidRPr="000777D1">
              <w:rPr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01100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</w:p>
        </w:tc>
        <w:tc>
          <w:tcPr>
            <w:tcW w:w="1980" w:type="dxa"/>
          </w:tcPr>
          <w:p w14:paraId="41674CF5" w14:textId="2298FB5D" w:rsidR="009A2A76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918" w:type="dxa"/>
          </w:tcPr>
          <w:p w14:paraId="33002A99" w14:textId="61EFD6E8" w:rsidR="009A2A76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</w:tr>
      <w:tr w:rsidR="009A2A76" w:rsidRPr="000777D1" w14:paraId="0C9A793B" w14:textId="77777777" w:rsidTr="009A2A76">
        <w:tc>
          <w:tcPr>
            <w:tcW w:w="2302" w:type="dxa"/>
          </w:tcPr>
          <w:p w14:paraId="0C56BC50" w14:textId="54FB539F" w:rsidR="009A2A76" w:rsidRPr="000777D1" w:rsidRDefault="009A2A76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ė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8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</w:p>
        </w:tc>
        <w:tc>
          <w:tcPr>
            <w:tcW w:w="3818" w:type="dxa"/>
          </w:tcPr>
          <w:p w14:paraId="7682FC3C" w14:textId="13ABB245" w:rsidR="009A2A76" w:rsidRPr="000777D1" w:rsidRDefault="009A2A76">
            <w:pPr>
              <w:spacing w:before="1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z w:val="24"/>
                <w:szCs w:val="24"/>
                <w:lang w:val="lt-LT"/>
              </w:rPr>
              <w:t>.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č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g.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4,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92144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ė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</w:p>
        </w:tc>
        <w:tc>
          <w:tcPr>
            <w:tcW w:w="1980" w:type="dxa"/>
          </w:tcPr>
          <w:p w14:paraId="1A138C53" w14:textId="49145DFE" w:rsidR="009A2A76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918" w:type="dxa"/>
          </w:tcPr>
          <w:p w14:paraId="7AFB0FCF" w14:textId="77777777" w:rsidR="009A2A76" w:rsidRPr="000777D1" w:rsidRDefault="009A2A76" w:rsidP="009A2A76">
            <w:pPr>
              <w:spacing w:before="1"/>
              <w:jc w:val="center"/>
              <w:rPr>
                <w:sz w:val="24"/>
                <w:szCs w:val="24"/>
                <w:lang w:val="lt-LT"/>
              </w:rPr>
            </w:pPr>
          </w:p>
        </w:tc>
      </w:tr>
    </w:tbl>
    <w:p w14:paraId="64F31479" w14:textId="77777777" w:rsidR="005120E9" w:rsidRPr="000777D1" w:rsidRDefault="005120E9">
      <w:pPr>
        <w:spacing w:before="1"/>
        <w:ind w:left="460"/>
        <w:rPr>
          <w:sz w:val="24"/>
          <w:szCs w:val="24"/>
          <w:lang w:val="lt-LT"/>
        </w:rPr>
      </w:pPr>
    </w:p>
    <w:p w14:paraId="514AC16B" w14:textId="77777777" w:rsidR="00552A60" w:rsidRPr="000777D1" w:rsidRDefault="00552A60">
      <w:pPr>
        <w:spacing w:before="2" w:line="120" w:lineRule="exact"/>
        <w:rPr>
          <w:sz w:val="12"/>
          <w:szCs w:val="12"/>
          <w:lang w:val="lt-LT"/>
        </w:rPr>
      </w:pPr>
    </w:p>
    <w:p w14:paraId="4063C62C" w14:textId="38E2C094" w:rsidR="00552A60" w:rsidRPr="000777D1" w:rsidRDefault="001A51AF" w:rsidP="00630A03">
      <w:pPr>
        <w:ind w:left="100" w:right="77"/>
        <w:jc w:val="both"/>
        <w:rPr>
          <w:b/>
          <w:sz w:val="24"/>
          <w:szCs w:val="24"/>
          <w:lang w:val="lt-LT"/>
        </w:rPr>
      </w:pPr>
      <w:r w:rsidRPr="000777D1">
        <w:rPr>
          <w:b/>
          <w:sz w:val="24"/>
          <w:szCs w:val="24"/>
          <w:lang w:val="lt-LT"/>
        </w:rPr>
        <w:t>1</w:t>
      </w:r>
      <w:r w:rsidRPr="000777D1">
        <w:rPr>
          <w:b/>
          <w:spacing w:val="2"/>
          <w:sz w:val="24"/>
          <w:szCs w:val="24"/>
          <w:lang w:val="lt-LT"/>
        </w:rPr>
        <w:t>.</w:t>
      </w:r>
      <w:r w:rsidRPr="000777D1">
        <w:rPr>
          <w:b/>
          <w:sz w:val="24"/>
          <w:szCs w:val="24"/>
          <w:lang w:val="lt-LT"/>
        </w:rPr>
        <w:t>5.</w:t>
      </w:r>
      <w:r w:rsidRPr="000777D1">
        <w:rPr>
          <w:b/>
          <w:spacing w:val="5"/>
          <w:sz w:val="24"/>
          <w:szCs w:val="24"/>
          <w:lang w:val="lt-LT"/>
        </w:rPr>
        <w:t xml:space="preserve"> </w:t>
      </w:r>
      <w:r w:rsidRPr="000777D1">
        <w:rPr>
          <w:b/>
          <w:sz w:val="24"/>
          <w:szCs w:val="24"/>
          <w:lang w:val="lt-LT"/>
        </w:rPr>
        <w:t>Nu</w:t>
      </w:r>
      <w:r w:rsidRPr="000777D1">
        <w:rPr>
          <w:b/>
          <w:spacing w:val="-3"/>
          <w:sz w:val="24"/>
          <w:szCs w:val="24"/>
          <w:lang w:val="lt-LT"/>
        </w:rPr>
        <w:t>m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1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>y</w:t>
      </w:r>
      <w:r w:rsidRPr="000777D1">
        <w:rPr>
          <w:b/>
          <w:spacing w:val="1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 xml:space="preserve">os </w:t>
      </w:r>
      <w:r w:rsidRPr="000777D1">
        <w:rPr>
          <w:b/>
          <w:spacing w:val="-3"/>
          <w:sz w:val="24"/>
          <w:szCs w:val="24"/>
          <w:lang w:val="lt-LT"/>
        </w:rPr>
        <w:t>P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-4"/>
          <w:sz w:val="24"/>
          <w:szCs w:val="24"/>
          <w:lang w:val="lt-LT"/>
        </w:rPr>
        <w:t>l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1"/>
          <w:sz w:val="24"/>
          <w:szCs w:val="24"/>
          <w:lang w:val="lt-LT"/>
        </w:rPr>
        <w:t>u</w:t>
      </w:r>
      <w:r w:rsidRPr="000777D1">
        <w:rPr>
          <w:b/>
          <w:sz w:val="24"/>
          <w:szCs w:val="24"/>
          <w:lang w:val="lt-LT"/>
        </w:rPr>
        <w:t>g</w:t>
      </w:r>
      <w:r w:rsidRPr="000777D1">
        <w:rPr>
          <w:b/>
          <w:spacing w:val="5"/>
          <w:sz w:val="24"/>
          <w:szCs w:val="24"/>
          <w:lang w:val="lt-LT"/>
        </w:rPr>
        <w:t>o</w:t>
      </w:r>
      <w:r w:rsidRPr="000777D1">
        <w:rPr>
          <w:b/>
          <w:sz w:val="24"/>
          <w:szCs w:val="24"/>
          <w:lang w:val="lt-LT"/>
        </w:rPr>
        <w:t>s</w:t>
      </w:r>
      <w:r w:rsidRPr="000777D1">
        <w:rPr>
          <w:b/>
          <w:spacing w:val="5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z w:val="24"/>
          <w:szCs w:val="24"/>
          <w:lang w:val="lt-LT"/>
        </w:rPr>
        <w:t>u</w:t>
      </w:r>
      <w:r w:rsidRPr="000777D1">
        <w:rPr>
          <w:b/>
          <w:spacing w:val="8"/>
          <w:sz w:val="24"/>
          <w:szCs w:val="24"/>
          <w:lang w:val="lt-LT"/>
        </w:rPr>
        <w:t xml:space="preserve"> </w:t>
      </w:r>
      <w:r w:rsidR="00630A03" w:rsidRPr="000777D1">
        <w:rPr>
          <w:b/>
          <w:bCs/>
          <w:sz w:val="24"/>
          <w:szCs w:val="24"/>
          <w:lang w:val="lt-LT"/>
        </w:rPr>
        <w:t>1.4</w:t>
      </w:r>
      <w:r w:rsidRPr="000777D1">
        <w:rPr>
          <w:b/>
          <w:spacing w:val="7"/>
          <w:sz w:val="24"/>
          <w:szCs w:val="24"/>
          <w:lang w:val="lt-LT"/>
        </w:rPr>
        <w:t xml:space="preserve"> </w:t>
      </w:r>
      <w:r w:rsidR="00630A03" w:rsidRPr="000777D1">
        <w:rPr>
          <w:b/>
          <w:spacing w:val="7"/>
          <w:sz w:val="24"/>
          <w:szCs w:val="24"/>
          <w:lang w:val="lt-LT"/>
        </w:rPr>
        <w:t xml:space="preserve">punkto </w:t>
      </w:r>
      <w:r w:rsidR="00630A03" w:rsidRPr="000777D1">
        <w:rPr>
          <w:b/>
          <w:bCs/>
          <w:sz w:val="24"/>
          <w:szCs w:val="24"/>
          <w:lang w:val="lt-LT"/>
        </w:rPr>
        <w:t>lentelėje</w:t>
      </w:r>
      <w:r w:rsidR="00630A03" w:rsidRPr="000777D1">
        <w:rPr>
          <w:b/>
          <w:spacing w:val="7"/>
          <w:sz w:val="24"/>
          <w:szCs w:val="24"/>
          <w:lang w:val="lt-LT"/>
        </w:rPr>
        <w:t xml:space="preserve"> nurodytais </w:t>
      </w:r>
      <w:r w:rsidRPr="000777D1">
        <w:rPr>
          <w:b/>
          <w:sz w:val="24"/>
          <w:szCs w:val="24"/>
          <w:lang w:val="lt-LT"/>
        </w:rPr>
        <w:t>į</w:t>
      </w:r>
      <w:r w:rsidRPr="000777D1">
        <w:rPr>
          <w:b/>
          <w:spacing w:val="-5"/>
          <w:sz w:val="24"/>
          <w:szCs w:val="24"/>
          <w:lang w:val="lt-LT"/>
        </w:rPr>
        <w:t>r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>gi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>ia</w:t>
      </w:r>
      <w:r w:rsidRPr="000777D1">
        <w:rPr>
          <w:b/>
          <w:spacing w:val="1"/>
          <w:sz w:val="24"/>
          <w:szCs w:val="24"/>
          <w:lang w:val="lt-LT"/>
        </w:rPr>
        <w:t>i</w:t>
      </w:r>
      <w:r w:rsidRPr="000777D1">
        <w:rPr>
          <w:b/>
          <w:sz w:val="24"/>
          <w:szCs w:val="24"/>
          <w:lang w:val="lt-LT"/>
        </w:rPr>
        <w:t>s</w:t>
      </w:r>
      <w:r w:rsidRPr="000777D1">
        <w:rPr>
          <w:b/>
          <w:spacing w:val="5"/>
          <w:sz w:val="24"/>
          <w:szCs w:val="24"/>
          <w:lang w:val="lt-LT"/>
        </w:rPr>
        <w:t xml:space="preserve"> </w:t>
      </w:r>
      <w:r w:rsidRPr="000777D1">
        <w:rPr>
          <w:b/>
          <w:spacing w:val="1"/>
          <w:sz w:val="24"/>
          <w:szCs w:val="24"/>
          <w:lang w:val="lt-LT"/>
        </w:rPr>
        <w:t>tu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7"/>
          <w:sz w:val="24"/>
          <w:szCs w:val="24"/>
          <w:lang w:val="lt-LT"/>
        </w:rPr>
        <w:t xml:space="preserve"> </w:t>
      </w:r>
      <w:r w:rsidRPr="000777D1">
        <w:rPr>
          <w:b/>
          <w:spacing w:val="1"/>
          <w:sz w:val="24"/>
          <w:szCs w:val="24"/>
          <w:lang w:val="lt-LT"/>
        </w:rPr>
        <w:t>bū</w:t>
      </w:r>
      <w:r w:rsidRPr="000777D1">
        <w:rPr>
          <w:b/>
          <w:spacing w:val="6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3"/>
          <w:sz w:val="24"/>
          <w:szCs w:val="24"/>
          <w:lang w:val="lt-LT"/>
        </w:rPr>
        <w:t xml:space="preserve"> </w:t>
      </w:r>
      <w:r w:rsidR="00630A03" w:rsidRPr="000777D1">
        <w:rPr>
          <w:b/>
          <w:spacing w:val="1"/>
          <w:sz w:val="24"/>
          <w:szCs w:val="24"/>
          <w:lang w:val="lt-LT"/>
        </w:rPr>
        <w:t>pateikti</w:t>
      </w:r>
      <w:r w:rsidRPr="000777D1">
        <w:rPr>
          <w:b/>
          <w:spacing w:val="5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sz w:val="24"/>
          <w:szCs w:val="24"/>
          <w:lang w:val="lt-LT"/>
        </w:rPr>
        <w:t>š</w:t>
      </w:r>
      <w:r w:rsidRPr="000777D1">
        <w:rPr>
          <w:b/>
          <w:sz w:val="24"/>
          <w:szCs w:val="24"/>
          <w:lang w:val="lt-LT"/>
        </w:rPr>
        <w:t>ia</w:t>
      </w:r>
      <w:r w:rsidRPr="000777D1">
        <w:rPr>
          <w:b/>
          <w:spacing w:val="1"/>
          <w:sz w:val="24"/>
          <w:szCs w:val="24"/>
          <w:lang w:val="lt-LT"/>
        </w:rPr>
        <w:t>i</w:t>
      </w:r>
      <w:r w:rsidRPr="000777D1">
        <w:rPr>
          <w:b/>
          <w:sz w:val="24"/>
          <w:szCs w:val="24"/>
          <w:lang w:val="lt-LT"/>
        </w:rPr>
        <w:t>s</w:t>
      </w:r>
      <w:r w:rsidRPr="000777D1">
        <w:rPr>
          <w:b/>
          <w:spacing w:val="5"/>
          <w:sz w:val="24"/>
          <w:szCs w:val="24"/>
          <w:lang w:val="lt-LT"/>
        </w:rPr>
        <w:t xml:space="preserve"> 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6"/>
          <w:sz w:val="24"/>
          <w:szCs w:val="24"/>
          <w:lang w:val="lt-LT"/>
        </w:rPr>
        <w:t>d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5"/>
          <w:sz w:val="24"/>
          <w:szCs w:val="24"/>
          <w:lang w:val="lt-LT"/>
        </w:rPr>
        <w:t>i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z w:val="24"/>
          <w:szCs w:val="24"/>
          <w:lang w:val="lt-LT"/>
        </w:rPr>
        <w:t>:</w:t>
      </w:r>
    </w:p>
    <w:p w14:paraId="0DFFF488" w14:textId="77777777" w:rsidR="00630A03" w:rsidRPr="000777D1" w:rsidRDefault="00630A03" w:rsidP="00630A03">
      <w:pPr>
        <w:ind w:left="100" w:right="77"/>
        <w:jc w:val="both"/>
        <w:rPr>
          <w:b/>
          <w:sz w:val="24"/>
          <w:szCs w:val="24"/>
          <w:lang w:val="lt-LT"/>
        </w:rPr>
      </w:pPr>
    </w:p>
    <w:p w14:paraId="3FCBA0D0" w14:textId="76935684" w:rsidR="00630A03" w:rsidRPr="000777D1" w:rsidRDefault="00630A03" w:rsidP="7163ED19">
      <w:pPr>
        <w:ind w:left="100" w:right="77"/>
        <w:jc w:val="both"/>
        <w:rPr>
          <w:sz w:val="24"/>
          <w:szCs w:val="24"/>
          <w:lang w:val="lt-LT"/>
        </w:rPr>
      </w:pPr>
      <w:r w:rsidRPr="736307BF">
        <w:rPr>
          <w:sz w:val="24"/>
          <w:szCs w:val="24"/>
          <w:lang w:val="lt-LT"/>
        </w:rPr>
        <w:t>1.5.1. Iki 2025-0</w:t>
      </w:r>
      <w:r w:rsidR="4E40C418" w:rsidRPr="736307BF">
        <w:rPr>
          <w:sz w:val="24"/>
          <w:szCs w:val="24"/>
          <w:lang w:val="lt-LT"/>
        </w:rPr>
        <w:t>8</w:t>
      </w:r>
      <w:r w:rsidR="53BA8BED" w:rsidRPr="736307BF">
        <w:rPr>
          <w:sz w:val="24"/>
          <w:szCs w:val="24"/>
          <w:lang w:val="lt-LT"/>
        </w:rPr>
        <w:t>-</w:t>
      </w:r>
      <w:r w:rsidR="7249C115" w:rsidRPr="736307BF">
        <w:rPr>
          <w:sz w:val="24"/>
          <w:szCs w:val="24"/>
          <w:lang w:val="lt-LT"/>
        </w:rPr>
        <w:t>19</w:t>
      </w:r>
      <w:r w:rsidRPr="736307BF">
        <w:rPr>
          <w:sz w:val="24"/>
          <w:szCs w:val="24"/>
          <w:lang w:val="lt-LT"/>
        </w:rPr>
        <w:t xml:space="preserve">: </w:t>
      </w:r>
    </w:p>
    <w:p w14:paraId="4BB0C7DE" w14:textId="389D5021" w:rsidR="00630A03" w:rsidRPr="000777D1" w:rsidRDefault="00630A03" w:rsidP="736307BF">
      <w:pPr>
        <w:pStyle w:val="ListParagraph"/>
        <w:numPr>
          <w:ilvl w:val="0"/>
          <w:numId w:val="3"/>
        </w:numPr>
        <w:ind w:right="77"/>
        <w:jc w:val="both"/>
        <w:rPr>
          <w:sz w:val="24"/>
          <w:szCs w:val="24"/>
          <w:lang w:val="lt-LT"/>
        </w:rPr>
      </w:pPr>
      <w:r w:rsidRPr="736307BF">
        <w:rPr>
          <w:sz w:val="24"/>
          <w:szCs w:val="24"/>
          <w:lang w:val="lt-LT"/>
        </w:rPr>
        <w:t>Gedimino pr. 42, 01110 Vilnius;</w:t>
      </w:r>
    </w:p>
    <w:p w14:paraId="57F07207" w14:textId="0617E532" w:rsidR="00630A03" w:rsidRPr="000777D1" w:rsidRDefault="00630A03" w:rsidP="736307BF">
      <w:pPr>
        <w:pStyle w:val="ListParagraph"/>
        <w:numPr>
          <w:ilvl w:val="0"/>
          <w:numId w:val="3"/>
        </w:numPr>
        <w:ind w:right="77"/>
        <w:jc w:val="both"/>
        <w:rPr>
          <w:sz w:val="24"/>
          <w:szCs w:val="24"/>
          <w:lang w:val="lt-LT"/>
        </w:rPr>
      </w:pPr>
      <w:r w:rsidRPr="736307BF">
        <w:rPr>
          <w:sz w:val="24"/>
          <w:szCs w:val="24"/>
          <w:lang w:val="lt-LT"/>
        </w:rPr>
        <w:t>Vilniaus g. 6-2, 01101 Vilnius;</w:t>
      </w:r>
    </w:p>
    <w:p w14:paraId="3E536357" w14:textId="5DC07585" w:rsidR="00630A03" w:rsidRPr="000777D1" w:rsidRDefault="00630A03" w:rsidP="736307BF">
      <w:pPr>
        <w:pStyle w:val="ListParagraph"/>
        <w:numPr>
          <w:ilvl w:val="0"/>
          <w:numId w:val="3"/>
        </w:numPr>
        <w:ind w:right="77"/>
        <w:jc w:val="both"/>
        <w:rPr>
          <w:sz w:val="24"/>
          <w:szCs w:val="24"/>
          <w:lang w:val="lt-LT"/>
        </w:rPr>
      </w:pPr>
      <w:r w:rsidRPr="736307BF">
        <w:rPr>
          <w:sz w:val="24"/>
          <w:szCs w:val="24"/>
          <w:lang w:val="lt-LT"/>
        </w:rPr>
        <w:t>Kosciuškos g. 10, 01100 Vilnius;</w:t>
      </w:r>
    </w:p>
    <w:p w14:paraId="41724F35" w14:textId="3B695EA9" w:rsidR="00630A03" w:rsidRPr="000777D1" w:rsidRDefault="00630A03" w:rsidP="736307BF">
      <w:pPr>
        <w:pStyle w:val="ListParagraph"/>
        <w:numPr>
          <w:ilvl w:val="0"/>
          <w:numId w:val="3"/>
        </w:numPr>
        <w:ind w:right="77"/>
        <w:jc w:val="both"/>
        <w:rPr>
          <w:sz w:val="24"/>
          <w:szCs w:val="24"/>
          <w:lang w:val="lt-LT"/>
        </w:rPr>
      </w:pPr>
      <w:r w:rsidRPr="736307BF">
        <w:rPr>
          <w:sz w:val="24"/>
          <w:szCs w:val="24"/>
          <w:lang w:val="lt-LT"/>
        </w:rPr>
        <w:t>Pamėnkalnio g. 15, 01114 Vilnius;</w:t>
      </w:r>
    </w:p>
    <w:p w14:paraId="5DC3394D" w14:textId="1713FD92" w:rsidR="00630A03" w:rsidRPr="001F7735" w:rsidRDefault="00630A03" w:rsidP="736307BF">
      <w:pPr>
        <w:pStyle w:val="ListParagraph"/>
        <w:numPr>
          <w:ilvl w:val="0"/>
          <w:numId w:val="3"/>
        </w:numPr>
        <w:ind w:right="77"/>
        <w:rPr>
          <w:sz w:val="24"/>
          <w:szCs w:val="24"/>
          <w:lang w:val="lt-LT"/>
        </w:rPr>
      </w:pPr>
      <w:r w:rsidRPr="000777D1">
        <w:rPr>
          <w:spacing w:val="-5"/>
          <w:sz w:val="24"/>
          <w:szCs w:val="24"/>
          <w:lang w:val="lt-LT"/>
        </w:rPr>
        <w:t>K</w:t>
      </w:r>
      <w:r w:rsidRPr="000777D1">
        <w:rPr>
          <w:sz w:val="24"/>
          <w:szCs w:val="24"/>
          <w:lang w:val="lt-LT"/>
        </w:rPr>
        <w:t>.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4"/>
          <w:sz w:val="24"/>
          <w:szCs w:val="24"/>
          <w:lang w:val="lt-LT"/>
        </w:rPr>
        <w:t>o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l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č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g.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4,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92144</w:t>
      </w:r>
      <w:r w:rsidRPr="000777D1">
        <w:rPr>
          <w:spacing w:val="-3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-5"/>
          <w:sz w:val="24"/>
          <w:szCs w:val="24"/>
          <w:lang w:val="lt-LT"/>
        </w:rPr>
        <w:t>l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ė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-1"/>
          <w:sz w:val="24"/>
          <w:szCs w:val="24"/>
          <w:lang w:val="lt-LT"/>
        </w:rPr>
        <w:t>a.</w:t>
      </w:r>
    </w:p>
    <w:p w14:paraId="3C7C1E9E" w14:textId="77777777" w:rsidR="001F7735" w:rsidRPr="000777D1" w:rsidRDefault="001F7735" w:rsidP="001F7735">
      <w:pPr>
        <w:pStyle w:val="ListParagraph"/>
        <w:ind w:left="820" w:right="77"/>
        <w:rPr>
          <w:sz w:val="24"/>
          <w:szCs w:val="24"/>
          <w:lang w:val="lt-LT"/>
        </w:rPr>
      </w:pPr>
    </w:p>
    <w:p w14:paraId="7B4E9B60" w14:textId="48F24D0C" w:rsidR="00630A03" w:rsidRPr="000777D1" w:rsidRDefault="00630A03" w:rsidP="7163ED19">
      <w:pPr>
        <w:ind w:left="90" w:right="77"/>
        <w:jc w:val="both"/>
        <w:rPr>
          <w:sz w:val="24"/>
          <w:szCs w:val="24"/>
          <w:lang w:val="lt-LT"/>
        </w:rPr>
      </w:pPr>
      <w:r w:rsidRPr="736307BF">
        <w:rPr>
          <w:sz w:val="24"/>
          <w:szCs w:val="24"/>
          <w:lang w:val="lt-LT"/>
        </w:rPr>
        <w:t>1.5.2. Iki 2025-0</w:t>
      </w:r>
      <w:r w:rsidR="69D7B5AA" w:rsidRPr="736307BF">
        <w:rPr>
          <w:sz w:val="24"/>
          <w:szCs w:val="24"/>
          <w:lang w:val="lt-LT"/>
        </w:rPr>
        <w:t>8</w:t>
      </w:r>
      <w:r w:rsidR="5113FAFA" w:rsidRPr="736307BF">
        <w:rPr>
          <w:sz w:val="24"/>
          <w:szCs w:val="24"/>
          <w:lang w:val="lt-LT"/>
        </w:rPr>
        <w:t>-</w:t>
      </w:r>
      <w:r w:rsidR="138385C5" w:rsidRPr="736307BF">
        <w:rPr>
          <w:sz w:val="24"/>
          <w:szCs w:val="24"/>
          <w:lang w:val="lt-LT"/>
        </w:rPr>
        <w:t>19</w:t>
      </w:r>
      <w:r w:rsidRPr="736307BF">
        <w:rPr>
          <w:sz w:val="24"/>
          <w:szCs w:val="24"/>
          <w:lang w:val="lt-LT"/>
        </w:rPr>
        <w:t>:</w:t>
      </w:r>
    </w:p>
    <w:p w14:paraId="696020AD" w14:textId="344A3BE7" w:rsidR="00630A03" w:rsidRPr="000777D1" w:rsidRDefault="00630A03" w:rsidP="00630A03">
      <w:pPr>
        <w:pStyle w:val="ListParagraph"/>
        <w:numPr>
          <w:ilvl w:val="0"/>
          <w:numId w:val="3"/>
        </w:numPr>
        <w:ind w:right="77"/>
        <w:jc w:val="both"/>
        <w:rPr>
          <w:bCs/>
          <w:sz w:val="24"/>
          <w:szCs w:val="24"/>
          <w:lang w:val="lt-LT"/>
        </w:rPr>
      </w:pPr>
      <w:r w:rsidRPr="000777D1">
        <w:rPr>
          <w:spacing w:val="1"/>
          <w:sz w:val="24"/>
          <w:szCs w:val="24"/>
          <w:lang w:val="lt-LT"/>
        </w:rPr>
        <w:t>Olandų g. 21a,</w:t>
      </w:r>
      <w:r w:rsidRPr="000777D1">
        <w:rPr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01100</w:t>
      </w:r>
      <w:r w:rsidRPr="000777D1">
        <w:rPr>
          <w:spacing w:val="-3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V</w:t>
      </w:r>
      <w:r w:rsidRPr="000777D1">
        <w:rPr>
          <w:spacing w:val="-5"/>
          <w:sz w:val="24"/>
          <w:szCs w:val="24"/>
          <w:lang w:val="lt-LT"/>
        </w:rPr>
        <w:t>i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5"/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2"/>
          <w:sz w:val="24"/>
          <w:szCs w:val="24"/>
          <w:lang w:val="lt-LT"/>
        </w:rPr>
        <w:t>s.</w:t>
      </w:r>
    </w:p>
    <w:p w14:paraId="3D778B8D" w14:textId="77777777" w:rsidR="00630A03" w:rsidRPr="000777D1" w:rsidRDefault="00630A03" w:rsidP="00630A03">
      <w:pPr>
        <w:ind w:left="100" w:right="77"/>
        <w:jc w:val="both"/>
        <w:rPr>
          <w:b/>
          <w:sz w:val="24"/>
          <w:szCs w:val="24"/>
          <w:lang w:val="lt-LT"/>
        </w:rPr>
      </w:pPr>
    </w:p>
    <w:p w14:paraId="4878CB05" w14:textId="77777777" w:rsidR="00552A60" w:rsidRPr="000777D1" w:rsidRDefault="00552A60">
      <w:pPr>
        <w:spacing w:before="7" w:line="100" w:lineRule="exact"/>
        <w:rPr>
          <w:sz w:val="11"/>
          <w:szCs w:val="11"/>
          <w:lang w:val="lt-LT"/>
        </w:rPr>
      </w:pPr>
    </w:p>
    <w:p w14:paraId="317EA72F" w14:textId="77777777" w:rsidR="00970183" w:rsidRPr="000777D1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59F58D16" w14:textId="77777777" w:rsidR="00970183" w:rsidRPr="000777D1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75E82677" w14:textId="77777777" w:rsidR="00970183" w:rsidRPr="000777D1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5BAFBAB8" w14:textId="77777777" w:rsidR="00970183" w:rsidRPr="000777D1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7C3CC24C" w14:textId="77777777" w:rsidR="00970183" w:rsidRPr="000777D1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36A28692" w14:textId="77777777" w:rsidR="00970183" w:rsidRPr="000777D1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7767DA25" w14:textId="77777777" w:rsidR="00970183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62B0106D" w14:textId="77777777" w:rsidR="00B14072" w:rsidRDefault="00B14072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320BD9DE" w14:textId="77777777" w:rsidR="00B14072" w:rsidRPr="000777D1" w:rsidRDefault="00B14072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43006046" w14:textId="77777777" w:rsidR="00970183" w:rsidRPr="000777D1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6B25C98E" w14:textId="77777777" w:rsidR="00970183" w:rsidRPr="000777D1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09332A5E" w14:textId="77777777" w:rsidR="00970183" w:rsidRPr="000777D1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415FBC42" w14:textId="77777777" w:rsidR="00970183" w:rsidRPr="000777D1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15852A5B" w14:textId="77777777" w:rsidR="00970183" w:rsidRPr="000777D1" w:rsidRDefault="00970183" w:rsidP="00FD61FF">
      <w:pPr>
        <w:spacing w:before="3"/>
        <w:ind w:right="260"/>
        <w:jc w:val="right"/>
        <w:rPr>
          <w:b/>
          <w:bCs/>
          <w:sz w:val="22"/>
          <w:szCs w:val="22"/>
          <w:lang w:val="lt-LT"/>
        </w:rPr>
      </w:pPr>
    </w:p>
    <w:p w14:paraId="5412BA65" w14:textId="10C5F643" w:rsidR="00552A60" w:rsidRPr="000777D1" w:rsidRDefault="00FD61FF" w:rsidP="00FD61FF">
      <w:pPr>
        <w:spacing w:before="3"/>
        <w:ind w:right="260"/>
        <w:jc w:val="right"/>
        <w:rPr>
          <w:b/>
          <w:bCs/>
          <w:sz w:val="9"/>
          <w:szCs w:val="9"/>
          <w:lang w:val="lt-LT"/>
        </w:rPr>
      </w:pPr>
      <w:r w:rsidRPr="000777D1">
        <w:rPr>
          <w:b/>
          <w:bCs/>
          <w:sz w:val="22"/>
          <w:szCs w:val="22"/>
          <w:lang w:val="lt-LT"/>
        </w:rPr>
        <w:lastRenderedPageBreak/>
        <w:t>1 lentelė. Įrangos kiekis, vieta, identifikavimo būdas</w:t>
      </w:r>
    </w:p>
    <w:p w14:paraId="798EA219" w14:textId="77777777" w:rsidR="00FD61FF" w:rsidRPr="000777D1" w:rsidRDefault="00FD61FF">
      <w:pPr>
        <w:spacing w:before="3" w:line="80" w:lineRule="exact"/>
        <w:rPr>
          <w:sz w:val="9"/>
          <w:szCs w:val="9"/>
          <w:lang w:val="lt-LT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7"/>
        <w:gridCol w:w="2267"/>
        <w:gridCol w:w="994"/>
        <w:gridCol w:w="1844"/>
        <w:gridCol w:w="3827"/>
      </w:tblGrid>
      <w:tr w:rsidR="00FD61FF" w:rsidRPr="000777D1" w14:paraId="124372A4" w14:textId="77777777" w:rsidTr="004B5442">
        <w:trPr>
          <w:trHeight w:val="1512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5080AE7A" w14:textId="77777777" w:rsidR="00FD61FF" w:rsidRPr="000777D1" w:rsidRDefault="00FD61FF" w:rsidP="00FD61FF">
            <w:pPr>
              <w:spacing w:line="260" w:lineRule="exact"/>
              <w:ind w:left="157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pacing w:val="-2"/>
                <w:sz w:val="24"/>
                <w:szCs w:val="24"/>
                <w:lang w:val="lt-LT"/>
              </w:rPr>
              <w:t>E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b/>
                <w:sz w:val="24"/>
                <w:szCs w:val="24"/>
                <w:lang w:val="lt-LT"/>
              </w:rPr>
              <w:t>.</w:t>
            </w:r>
          </w:p>
          <w:p w14:paraId="1016AE04" w14:textId="73B25B01" w:rsidR="00FD61FF" w:rsidRPr="000777D1" w:rsidRDefault="00FD61FF" w:rsidP="00FD61FF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z w:val="24"/>
                <w:szCs w:val="24"/>
                <w:lang w:val="lt-LT"/>
              </w:rPr>
              <w:t>N</w:t>
            </w:r>
            <w:r w:rsidRPr="000777D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0777D1">
              <w:rPr>
                <w:b/>
                <w:sz w:val="24"/>
                <w:szCs w:val="24"/>
                <w:lang w:val="lt-LT"/>
              </w:rPr>
              <w:t>.</w:t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511E7C8F" w14:textId="06419D69" w:rsidR="00FD61FF" w:rsidRPr="000777D1" w:rsidRDefault="00FD61FF" w:rsidP="00630A03">
            <w:pPr>
              <w:spacing w:line="260" w:lineRule="exact"/>
              <w:ind w:left="100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b/>
                <w:spacing w:val="2"/>
                <w:sz w:val="24"/>
                <w:szCs w:val="24"/>
                <w:lang w:val="lt-LT"/>
              </w:rPr>
              <w:t>Į</w:t>
            </w:r>
            <w:r w:rsidRPr="000777D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0777D1">
              <w:rPr>
                <w:b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n</w:t>
            </w:r>
            <w:r w:rsidRPr="000777D1">
              <w:rPr>
                <w:b/>
                <w:sz w:val="24"/>
                <w:szCs w:val="24"/>
                <w:lang w:val="lt-LT"/>
              </w:rPr>
              <w:t xml:space="preserve">gos 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b/>
                <w:sz w:val="24"/>
                <w:szCs w:val="24"/>
                <w:lang w:val="lt-LT"/>
              </w:rPr>
              <w:t>as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654B01C8" w14:textId="77777777" w:rsidR="00FD61FF" w:rsidRPr="000777D1" w:rsidRDefault="00FD61FF" w:rsidP="00FD61FF">
            <w:pPr>
              <w:spacing w:line="260" w:lineRule="exact"/>
              <w:ind w:left="167"/>
              <w:rPr>
                <w:b/>
                <w:sz w:val="24"/>
                <w:szCs w:val="24"/>
                <w:lang w:val="lt-LT"/>
              </w:rPr>
            </w:pPr>
            <w:r w:rsidRPr="000777D1">
              <w:rPr>
                <w:b/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b/>
                <w:sz w:val="24"/>
                <w:szCs w:val="24"/>
                <w:lang w:val="lt-LT"/>
              </w:rPr>
              <w:t>ie</w:t>
            </w:r>
            <w:r w:rsidRPr="000777D1">
              <w:rPr>
                <w:b/>
                <w:spacing w:val="-4"/>
                <w:sz w:val="24"/>
                <w:szCs w:val="24"/>
                <w:lang w:val="lt-LT"/>
              </w:rPr>
              <w:t>k</w:t>
            </w:r>
            <w:r w:rsidRPr="000777D1">
              <w:rPr>
                <w:b/>
                <w:sz w:val="24"/>
                <w:szCs w:val="24"/>
                <w:lang w:val="lt-LT"/>
              </w:rPr>
              <w:t>is</w:t>
            </w:r>
          </w:p>
          <w:p w14:paraId="199D6121" w14:textId="118E6719" w:rsidR="00FD61FF" w:rsidRPr="000777D1" w:rsidRDefault="00FD61FF" w:rsidP="00FD61FF">
            <w:pPr>
              <w:spacing w:line="260" w:lineRule="exact"/>
              <w:ind w:left="167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z w:val="24"/>
                <w:szCs w:val="24"/>
                <w:lang w:val="lt-LT"/>
              </w:rPr>
              <w:t>(vnt.)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45A3E709" w14:textId="1848799D" w:rsidR="00FD61FF" w:rsidRPr="000777D1" w:rsidRDefault="00FD61FF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pacing w:val="2"/>
                <w:sz w:val="24"/>
                <w:szCs w:val="24"/>
                <w:lang w:val="lt-LT"/>
              </w:rPr>
              <w:t>Į</w:t>
            </w:r>
            <w:r w:rsidRPr="000777D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0777D1">
              <w:rPr>
                <w:b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n</w:t>
            </w:r>
            <w:r w:rsidRPr="000777D1">
              <w:rPr>
                <w:b/>
                <w:sz w:val="24"/>
                <w:szCs w:val="24"/>
                <w:lang w:val="lt-LT"/>
              </w:rPr>
              <w:t>gos vie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b/>
                <w:sz w:val="24"/>
                <w:szCs w:val="24"/>
                <w:lang w:val="lt-LT"/>
              </w:rPr>
              <w:t>a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BE31904" w14:textId="7F24E289" w:rsidR="00FD61FF" w:rsidRPr="000777D1" w:rsidRDefault="00FD61FF">
            <w:pPr>
              <w:spacing w:line="260" w:lineRule="exact"/>
              <w:ind w:left="100" w:right="75"/>
              <w:jc w:val="both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b/>
                <w:sz w:val="24"/>
                <w:szCs w:val="24"/>
                <w:lang w:val="lt-LT"/>
              </w:rPr>
              <w:t>Va</w:t>
            </w:r>
            <w:r w:rsidRPr="000777D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b/>
                <w:sz w:val="24"/>
                <w:szCs w:val="24"/>
                <w:lang w:val="lt-LT"/>
              </w:rPr>
              <w:t>o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b/>
                <w:sz w:val="24"/>
                <w:szCs w:val="24"/>
                <w:lang w:val="lt-LT"/>
              </w:rPr>
              <w:t>o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j</w:t>
            </w:r>
            <w:r w:rsidRPr="000777D1">
              <w:rPr>
                <w:b/>
                <w:sz w:val="24"/>
                <w:szCs w:val="24"/>
                <w:lang w:val="lt-LT"/>
              </w:rPr>
              <w:t>o</w:t>
            </w:r>
            <w:r w:rsidRPr="000777D1">
              <w:rPr>
                <w:b/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d</w:t>
            </w:r>
            <w:r w:rsidRPr="000777D1">
              <w:rPr>
                <w:b/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nt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-3"/>
                <w:sz w:val="24"/>
                <w:szCs w:val="24"/>
                <w:lang w:val="lt-LT"/>
              </w:rPr>
              <w:t>k</w:t>
            </w:r>
            <w:r w:rsidRPr="000777D1">
              <w:rPr>
                <w:b/>
                <w:sz w:val="24"/>
                <w:szCs w:val="24"/>
                <w:lang w:val="lt-LT"/>
              </w:rPr>
              <w:t>avi</w:t>
            </w:r>
            <w:r w:rsidRPr="000777D1">
              <w:rPr>
                <w:b/>
                <w:spacing w:val="-3"/>
                <w:sz w:val="24"/>
                <w:szCs w:val="24"/>
                <w:lang w:val="lt-LT"/>
              </w:rPr>
              <w:t>m</w:t>
            </w:r>
            <w:r w:rsidRPr="000777D1">
              <w:rPr>
                <w:b/>
                <w:sz w:val="24"/>
                <w:szCs w:val="24"/>
                <w:lang w:val="lt-LT"/>
              </w:rPr>
              <w:t>o</w:t>
            </w:r>
            <w:r w:rsidRPr="000777D1">
              <w:rPr>
                <w:b/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būd</w:t>
            </w:r>
            <w:r w:rsidRPr="000777D1">
              <w:rPr>
                <w:b/>
                <w:sz w:val="24"/>
                <w:szCs w:val="24"/>
                <w:lang w:val="lt-LT"/>
              </w:rPr>
              <w:t>as</w:t>
            </w:r>
          </w:p>
        </w:tc>
      </w:tr>
      <w:tr w:rsidR="004B5442" w:rsidRPr="000777D1" w14:paraId="532556C8" w14:textId="77777777" w:rsidTr="004B5442">
        <w:trPr>
          <w:trHeight w:val="1512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6D85A801" w14:textId="77777777" w:rsidR="004B5442" w:rsidRPr="000777D1" w:rsidRDefault="004B5442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B8B1D1C" w14:textId="583B769F" w:rsidR="004B5442" w:rsidRPr="000777D1" w:rsidRDefault="004B5442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Spausdintuvas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62E880A1" w14:textId="77777777" w:rsidR="004B5442" w:rsidRPr="000777D1" w:rsidRDefault="004B5442">
            <w:pPr>
              <w:spacing w:line="260" w:lineRule="exact"/>
              <w:ind w:left="393" w:right="393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D2DFDF0" w14:textId="77777777" w:rsidR="004B5442" w:rsidRPr="000777D1" w:rsidRDefault="004B5442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m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.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42,</w:t>
            </w:r>
          </w:p>
          <w:p w14:paraId="2873A546" w14:textId="77777777" w:rsidR="004B5442" w:rsidRPr="000777D1" w:rsidRDefault="004B5442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4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us</w:t>
            </w:r>
          </w:p>
          <w:p w14:paraId="77983409" w14:textId="77777777" w:rsidR="004B5442" w:rsidRPr="000777D1" w:rsidRDefault="004B5442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(</w:t>
            </w:r>
            <w:r w:rsidRPr="000777D1">
              <w:rPr>
                <w:sz w:val="24"/>
                <w:szCs w:val="24"/>
                <w:lang w:val="lt-LT"/>
              </w:rPr>
              <w:t>b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bl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 xml:space="preserve">ka      </w:t>
            </w:r>
            <w:r w:rsidRPr="000777D1">
              <w:rPr>
                <w:spacing w:val="2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</w:p>
          <w:p w14:paraId="0C9B88F1" w14:textId="251133A8" w:rsidR="004B5442" w:rsidRPr="000777D1" w:rsidRDefault="004B5442" w:rsidP="00BC107B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h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a)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45E140F8" w14:textId="77777777" w:rsidR="004B5442" w:rsidRPr="000777D1" w:rsidRDefault="004B5442">
            <w:pPr>
              <w:spacing w:line="260" w:lineRule="exact"/>
              <w:ind w:left="100" w:right="75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PI</w:t>
            </w:r>
            <w:r w:rsidRPr="000777D1">
              <w:rPr>
                <w:sz w:val="24"/>
                <w:szCs w:val="24"/>
                <w:lang w:val="lt-LT"/>
              </w:rPr>
              <w:t xml:space="preserve">N  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to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 xml:space="preserve">o   </w:t>
            </w:r>
            <w:r w:rsidRPr="000777D1">
              <w:rPr>
                <w:spacing w:val="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  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</w:p>
          <w:p w14:paraId="6D864581" w14:textId="77777777" w:rsidR="004B5442" w:rsidRPr="000777D1" w:rsidRDefault="004B5442">
            <w:pPr>
              <w:spacing w:before="3"/>
              <w:ind w:left="100" w:right="59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ė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ė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(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ot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 g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y</w:t>
            </w:r>
            <w:r w:rsidRPr="000777D1">
              <w:rPr>
                <w:sz w:val="24"/>
                <w:szCs w:val="24"/>
                <w:lang w:val="lt-LT"/>
              </w:rPr>
              <w:t>bę</w:t>
            </w:r>
            <w:r w:rsidRPr="000777D1">
              <w:rPr>
                <w:spacing w:val="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nk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ūd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z w:val="24"/>
                <w:szCs w:val="24"/>
                <w:lang w:val="lt-LT"/>
              </w:rPr>
              <w:t>)</w:t>
            </w:r>
          </w:p>
        </w:tc>
      </w:tr>
      <w:tr w:rsidR="00630A03" w:rsidRPr="000777D1" w14:paraId="6F69A455" w14:textId="77777777" w:rsidTr="004B5442">
        <w:trPr>
          <w:trHeight w:val="916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212F960" w14:textId="77777777" w:rsidR="00630A03" w:rsidRPr="000777D1" w:rsidRDefault="00630A03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6AA226F" w14:textId="09344AD9" w:rsidR="00630A03" w:rsidRPr="000777D1" w:rsidRDefault="00630A03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Terminalas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7F7BC3E" w14:textId="77777777" w:rsidR="00630A03" w:rsidRPr="000777D1" w:rsidRDefault="00630A03">
            <w:pPr>
              <w:spacing w:line="260" w:lineRule="exact"/>
              <w:ind w:left="393" w:right="393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5FD47AE" w14:textId="77777777" w:rsidR="00630A03" w:rsidRPr="000777D1" w:rsidRDefault="00630A03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m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.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42,</w:t>
            </w:r>
          </w:p>
          <w:p w14:paraId="30B397AF" w14:textId="77777777" w:rsidR="00630A03" w:rsidRPr="000777D1" w:rsidRDefault="00630A03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4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us</w:t>
            </w:r>
          </w:p>
          <w:p w14:paraId="74CED443" w14:textId="77777777" w:rsidR="00630A03" w:rsidRPr="000777D1" w:rsidRDefault="00630A03">
            <w:pPr>
              <w:spacing w:before="2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(</w:t>
            </w:r>
            <w:r w:rsidRPr="000777D1">
              <w:rPr>
                <w:sz w:val="24"/>
                <w:szCs w:val="24"/>
                <w:lang w:val="lt-LT"/>
              </w:rPr>
              <w:t>b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bl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DB1F751" w14:textId="77777777" w:rsidR="00630A03" w:rsidRPr="000777D1" w:rsidRDefault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-</w:t>
            </w:r>
          </w:p>
        </w:tc>
      </w:tr>
      <w:tr w:rsidR="004B5442" w:rsidRPr="000777D1" w14:paraId="148899EB" w14:textId="77777777" w:rsidTr="004B5442">
        <w:trPr>
          <w:trHeight w:val="1512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2D311383" w14:textId="77777777" w:rsidR="004B5442" w:rsidRPr="000777D1" w:rsidRDefault="004B5442" w:rsidP="00630A03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4EC66520" w14:textId="073FC0E3" w:rsidR="004B5442" w:rsidRPr="000777D1" w:rsidRDefault="004B5442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Spausdintuvas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2C226E7B" w14:textId="77777777" w:rsidR="004B5442" w:rsidRPr="000777D1" w:rsidRDefault="004B5442" w:rsidP="00630A03">
            <w:pPr>
              <w:spacing w:line="260" w:lineRule="exact"/>
              <w:ind w:left="393" w:right="393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04548B71" w14:textId="77777777" w:rsidR="004B5442" w:rsidRPr="000777D1" w:rsidRDefault="004B5442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4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us 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 xml:space="preserve">g. </w:t>
            </w:r>
            <w:r w:rsidRPr="000777D1">
              <w:rPr>
                <w:spacing w:val="1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6-</w:t>
            </w:r>
            <w:r w:rsidRPr="000777D1">
              <w:rPr>
                <w:sz w:val="24"/>
                <w:szCs w:val="24"/>
                <w:lang w:val="lt-LT"/>
              </w:rPr>
              <w:t>2,</w:t>
            </w:r>
          </w:p>
          <w:p w14:paraId="3A761517" w14:textId="77777777" w:rsidR="004B5442" w:rsidRPr="000777D1" w:rsidRDefault="004B5442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4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us</w:t>
            </w:r>
          </w:p>
          <w:p w14:paraId="086217F8" w14:textId="5F13DF2E" w:rsidR="004B5442" w:rsidRPr="000777D1" w:rsidRDefault="004B5442" w:rsidP="00300468">
            <w:pPr>
              <w:spacing w:before="2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(</w:t>
            </w:r>
            <w:r w:rsidRPr="000777D1">
              <w:rPr>
                <w:sz w:val="24"/>
                <w:szCs w:val="24"/>
                <w:lang w:val="lt-LT"/>
              </w:rPr>
              <w:t>b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bl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363E4083" w14:textId="77777777" w:rsidR="004B5442" w:rsidRPr="000777D1" w:rsidRDefault="004B5442" w:rsidP="00630A03">
            <w:pPr>
              <w:spacing w:line="260" w:lineRule="exact"/>
              <w:ind w:left="100" w:right="75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PI</w:t>
            </w:r>
            <w:r w:rsidRPr="000777D1">
              <w:rPr>
                <w:sz w:val="24"/>
                <w:szCs w:val="24"/>
                <w:lang w:val="lt-LT"/>
              </w:rPr>
              <w:t xml:space="preserve">N  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to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 xml:space="preserve">o   </w:t>
            </w:r>
            <w:r w:rsidRPr="000777D1">
              <w:rPr>
                <w:spacing w:val="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  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</w:p>
          <w:p w14:paraId="0D3DBD01" w14:textId="77777777" w:rsidR="004B5442" w:rsidRPr="000777D1" w:rsidRDefault="004B5442" w:rsidP="00630A03">
            <w:pPr>
              <w:spacing w:before="3"/>
              <w:ind w:left="100" w:right="59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ė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ė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(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ot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 g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y</w:t>
            </w:r>
            <w:r w:rsidRPr="000777D1">
              <w:rPr>
                <w:sz w:val="24"/>
                <w:szCs w:val="24"/>
                <w:lang w:val="lt-LT"/>
              </w:rPr>
              <w:t>bę</w:t>
            </w:r>
            <w:r w:rsidRPr="000777D1">
              <w:rPr>
                <w:spacing w:val="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nk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ūd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z w:val="24"/>
                <w:szCs w:val="24"/>
                <w:lang w:val="lt-LT"/>
              </w:rPr>
              <w:t>)</w:t>
            </w:r>
          </w:p>
        </w:tc>
      </w:tr>
      <w:tr w:rsidR="004B5442" w:rsidRPr="000777D1" w14:paraId="744DE492" w14:textId="77777777" w:rsidTr="004B5442">
        <w:trPr>
          <w:trHeight w:val="403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D851336" w14:textId="77777777" w:rsidR="004B5442" w:rsidRPr="000777D1" w:rsidRDefault="004B5442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46423AD7" w14:textId="0CF345C8" w:rsidR="004B5442" w:rsidRPr="000777D1" w:rsidRDefault="004B5442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Terminalas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75D82B0F" w14:textId="77777777" w:rsidR="004B5442" w:rsidRPr="000777D1" w:rsidRDefault="004B5442">
            <w:pPr>
              <w:spacing w:line="260" w:lineRule="exact"/>
              <w:ind w:left="393" w:right="393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4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145A276" w14:textId="44D59137" w:rsidR="004B5442" w:rsidRPr="000777D1" w:rsidRDefault="004B5442">
            <w:pPr>
              <w:spacing w:before="2"/>
              <w:ind w:left="105"/>
              <w:rPr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577666AD" w14:textId="77777777" w:rsidR="004B5442" w:rsidRPr="000777D1" w:rsidRDefault="004B5442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-</w:t>
            </w:r>
          </w:p>
        </w:tc>
      </w:tr>
      <w:tr w:rsidR="004B5442" w:rsidRPr="000777D1" w14:paraId="6DC3F6A7" w14:textId="77777777" w:rsidTr="004B5442">
        <w:trPr>
          <w:trHeight w:val="1512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019FA7AB" w14:textId="77777777" w:rsidR="004B5442" w:rsidRPr="000777D1" w:rsidRDefault="004B5442" w:rsidP="00630A03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5.</w:t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64EFF8E6" w14:textId="541889F7" w:rsidR="004B5442" w:rsidRPr="000777D1" w:rsidRDefault="004B5442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Spausdintuvas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652C8F15" w14:textId="77777777" w:rsidR="004B5442" w:rsidRPr="000777D1" w:rsidRDefault="004B5442" w:rsidP="00630A03">
            <w:pPr>
              <w:spacing w:line="260" w:lineRule="exact"/>
              <w:ind w:left="393" w:right="393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608664C5" w14:textId="77777777" w:rsidR="004B5442" w:rsidRPr="000777D1" w:rsidRDefault="004B5442" w:rsidP="00630A03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š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 xml:space="preserve">s    </w:t>
            </w:r>
            <w:r w:rsidRPr="000777D1">
              <w:rPr>
                <w:spacing w:val="3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g.</w:t>
            </w:r>
          </w:p>
          <w:p w14:paraId="1ED4CB89" w14:textId="77777777" w:rsidR="004B5442" w:rsidRPr="000777D1" w:rsidRDefault="004B5442" w:rsidP="00630A03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 xml:space="preserve">10,         </w:t>
            </w:r>
            <w:r w:rsidRPr="000777D1">
              <w:rPr>
                <w:spacing w:val="2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  <w:p w14:paraId="797A03C6" w14:textId="649104CF" w:rsidR="004B5442" w:rsidRPr="000777D1" w:rsidRDefault="004B5442" w:rsidP="00630A03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(</w:t>
            </w:r>
            <w:r w:rsidRPr="000777D1">
              <w:rPr>
                <w:sz w:val="24"/>
                <w:szCs w:val="24"/>
                <w:lang w:val="lt-LT"/>
              </w:rPr>
              <w:t>b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bl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58EFB964" w14:textId="77777777" w:rsidR="004B5442" w:rsidRPr="000777D1" w:rsidRDefault="004B5442" w:rsidP="00630A03">
            <w:pPr>
              <w:spacing w:line="260" w:lineRule="exact"/>
              <w:ind w:left="100" w:right="75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PI</w:t>
            </w:r>
            <w:r w:rsidRPr="000777D1">
              <w:rPr>
                <w:sz w:val="24"/>
                <w:szCs w:val="24"/>
                <w:lang w:val="lt-LT"/>
              </w:rPr>
              <w:t xml:space="preserve">N  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to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 xml:space="preserve">o   </w:t>
            </w:r>
            <w:r w:rsidRPr="000777D1">
              <w:rPr>
                <w:spacing w:val="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  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</w:p>
          <w:p w14:paraId="7FA811E8" w14:textId="77777777" w:rsidR="004B5442" w:rsidRPr="000777D1" w:rsidRDefault="004B5442" w:rsidP="00630A03">
            <w:pPr>
              <w:spacing w:before="3"/>
              <w:ind w:left="100" w:right="58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ė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ė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(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ot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 g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y</w:t>
            </w:r>
            <w:r w:rsidRPr="000777D1">
              <w:rPr>
                <w:sz w:val="24"/>
                <w:szCs w:val="24"/>
                <w:lang w:val="lt-LT"/>
              </w:rPr>
              <w:t>bę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nk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ūd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z w:val="24"/>
                <w:szCs w:val="24"/>
                <w:lang w:val="lt-LT"/>
              </w:rPr>
              <w:t>)</w:t>
            </w:r>
          </w:p>
        </w:tc>
      </w:tr>
      <w:tr w:rsidR="004B5442" w:rsidRPr="000777D1" w14:paraId="7BCE578C" w14:textId="77777777" w:rsidTr="004B5442">
        <w:trPr>
          <w:trHeight w:val="430"/>
        </w:trPr>
        <w:tc>
          <w:tcPr>
            <w:tcW w:w="6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438B475A" w14:textId="77777777" w:rsidR="004B5442" w:rsidRPr="000777D1" w:rsidRDefault="004B5442" w:rsidP="00630A03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6.</w:t>
            </w:r>
          </w:p>
        </w:tc>
        <w:tc>
          <w:tcPr>
            <w:tcW w:w="226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2EFD704F" w14:textId="2E37EC67" w:rsidR="004B5442" w:rsidRPr="000777D1" w:rsidRDefault="004B5442" w:rsidP="004B5442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Terminalas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4BCA4C4F" w14:textId="77777777" w:rsidR="004B5442" w:rsidRPr="000777D1" w:rsidRDefault="004B5442" w:rsidP="00630A03">
            <w:pPr>
              <w:spacing w:line="260" w:lineRule="exact"/>
              <w:ind w:left="393" w:right="393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44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2ADE42B9" w14:textId="2068CFA2" w:rsidR="004B5442" w:rsidRPr="000777D1" w:rsidRDefault="004B5442" w:rsidP="00630A03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2BB28CBF" w14:textId="77777777" w:rsidR="004B5442" w:rsidRPr="000777D1" w:rsidRDefault="004B5442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-</w:t>
            </w:r>
          </w:p>
        </w:tc>
      </w:tr>
      <w:tr w:rsidR="004B5442" w:rsidRPr="000777D1" w14:paraId="0CA333AF" w14:textId="77777777" w:rsidTr="004B5442">
        <w:trPr>
          <w:trHeight w:hRule="exact" w:val="281"/>
        </w:trPr>
        <w:tc>
          <w:tcPr>
            <w:tcW w:w="6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4342CBE" w14:textId="77777777" w:rsidR="004B5442" w:rsidRPr="000777D1" w:rsidRDefault="004B5442" w:rsidP="00630A03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7.</w:t>
            </w:r>
          </w:p>
        </w:tc>
        <w:tc>
          <w:tcPr>
            <w:tcW w:w="22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0A5238E" w14:textId="00FC0108" w:rsidR="004B5442" w:rsidRPr="000777D1" w:rsidRDefault="004B5442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Spausdintuvas</w:t>
            </w:r>
          </w:p>
        </w:tc>
        <w:tc>
          <w:tcPr>
            <w:tcW w:w="9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4A51D0B5" w14:textId="77777777" w:rsidR="004B5442" w:rsidRPr="000777D1" w:rsidRDefault="004B5442" w:rsidP="00630A03">
            <w:pPr>
              <w:spacing w:line="260" w:lineRule="exact"/>
              <w:ind w:left="393" w:right="393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58DE58B7" w14:textId="3A04E7F5" w:rsidR="004B5442" w:rsidRPr="000777D1" w:rsidRDefault="004B5442" w:rsidP="004B5442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o g. 15,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us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64FE58D8" w14:textId="77777777" w:rsidR="004B5442" w:rsidRPr="000777D1" w:rsidRDefault="004B5442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PI</w:t>
            </w:r>
            <w:r w:rsidRPr="000777D1">
              <w:rPr>
                <w:sz w:val="24"/>
                <w:szCs w:val="24"/>
                <w:lang w:val="lt-LT"/>
              </w:rPr>
              <w:t xml:space="preserve">N  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to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 xml:space="preserve">o   </w:t>
            </w:r>
            <w:r w:rsidRPr="000777D1">
              <w:rPr>
                <w:spacing w:val="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  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</w:p>
        </w:tc>
      </w:tr>
      <w:tr w:rsidR="004B5442" w:rsidRPr="000777D1" w14:paraId="4CBE992A" w14:textId="77777777" w:rsidTr="004B5442">
        <w:trPr>
          <w:trHeight w:hRule="exact" w:val="276"/>
        </w:trPr>
        <w:tc>
          <w:tcPr>
            <w:tcW w:w="677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6C02728D" w14:textId="77777777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2267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4F16AFB" w14:textId="77777777" w:rsidR="004B5442" w:rsidRPr="000777D1" w:rsidRDefault="004B5442" w:rsidP="00630A03">
            <w:pPr>
              <w:ind w:left="100"/>
              <w:rPr>
                <w:lang w:val="lt-LT"/>
              </w:rPr>
            </w:pPr>
          </w:p>
        </w:tc>
        <w:tc>
          <w:tcPr>
            <w:tcW w:w="99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2CA1FE6B" w14:textId="77777777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184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632248B6" w14:textId="7C683290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382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354C5751" w14:textId="77777777" w:rsidR="004B5442" w:rsidRPr="000777D1" w:rsidRDefault="004B5442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                    </w:t>
            </w:r>
            <w:r w:rsidRPr="000777D1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ė</w:t>
            </w:r>
          </w:p>
        </w:tc>
      </w:tr>
      <w:tr w:rsidR="004B5442" w:rsidRPr="000777D1" w14:paraId="014BC211" w14:textId="77777777" w:rsidTr="004B5442">
        <w:trPr>
          <w:trHeight w:hRule="exact" w:val="276"/>
        </w:trPr>
        <w:tc>
          <w:tcPr>
            <w:tcW w:w="677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4706B8D3" w14:textId="77777777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2267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67ED44F3" w14:textId="77777777" w:rsidR="004B5442" w:rsidRPr="000777D1" w:rsidRDefault="004B5442" w:rsidP="00630A03">
            <w:pPr>
              <w:ind w:left="100"/>
              <w:rPr>
                <w:lang w:val="lt-LT"/>
              </w:rPr>
            </w:pPr>
          </w:p>
        </w:tc>
        <w:tc>
          <w:tcPr>
            <w:tcW w:w="99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147B175D" w14:textId="77777777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184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08A3FED7" w14:textId="77777777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382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167428BE" w14:textId="77777777" w:rsidR="004B5442" w:rsidRPr="000777D1" w:rsidRDefault="004B5442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ė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(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ot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</w:tr>
      <w:tr w:rsidR="004B5442" w:rsidRPr="000777D1" w14:paraId="1A0F7685" w14:textId="77777777" w:rsidTr="004B5442">
        <w:trPr>
          <w:trHeight w:hRule="exact" w:val="276"/>
        </w:trPr>
        <w:tc>
          <w:tcPr>
            <w:tcW w:w="677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5260ACC3" w14:textId="77777777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2267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61D0A395" w14:textId="77777777" w:rsidR="004B5442" w:rsidRPr="000777D1" w:rsidRDefault="004B5442" w:rsidP="00630A03">
            <w:pPr>
              <w:ind w:left="100"/>
              <w:rPr>
                <w:lang w:val="lt-LT"/>
              </w:rPr>
            </w:pPr>
          </w:p>
        </w:tc>
        <w:tc>
          <w:tcPr>
            <w:tcW w:w="99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1C208244" w14:textId="77777777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184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7062A6D7" w14:textId="77777777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382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14:paraId="13A773BB" w14:textId="77777777" w:rsidR="004B5442" w:rsidRPr="000777D1" w:rsidRDefault="004B5442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i   </w:t>
            </w:r>
            <w:r w:rsidRPr="000777D1">
              <w:rPr>
                <w:spacing w:val="5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y</w:t>
            </w:r>
            <w:r w:rsidRPr="000777D1">
              <w:rPr>
                <w:sz w:val="24"/>
                <w:szCs w:val="24"/>
                <w:lang w:val="lt-LT"/>
              </w:rPr>
              <w:t xml:space="preserve">bę    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s   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nk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</w:tr>
      <w:tr w:rsidR="004B5442" w:rsidRPr="000777D1" w14:paraId="1740F33F" w14:textId="77777777" w:rsidTr="004B5442">
        <w:trPr>
          <w:trHeight w:hRule="exact" w:val="403"/>
        </w:trPr>
        <w:tc>
          <w:tcPr>
            <w:tcW w:w="6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429EE3" w14:textId="77777777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22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D64AC0" w14:textId="77777777" w:rsidR="004B5442" w:rsidRPr="000777D1" w:rsidRDefault="004B5442" w:rsidP="00630A03">
            <w:pPr>
              <w:ind w:left="100"/>
              <w:rPr>
                <w:lang w:val="lt-LT"/>
              </w:rPr>
            </w:pPr>
          </w:p>
        </w:tc>
        <w:tc>
          <w:tcPr>
            <w:tcW w:w="9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FE6AE4" w14:textId="77777777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18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A6728F" w14:textId="77777777" w:rsidR="004B5442" w:rsidRPr="000777D1" w:rsidRDefault="004B5442" w:rsidP="00630A03">
            <w:pPr>
              <w:rPr>
                <w:lang w:val="lt-LT"/>
              </w:rPr>
            </w:pPr>
          </w:p>
        </w:tc>
        <w:tc>
          <w:tcPr>
            <w:tcW w:w="38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85CE1D" w14:textId="77777777" w:rsidR="004B5442" w:rsidRPr="000777D1" w:rsidRDefault="004B5442" w:rsidP="00630A03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ūd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z w:val="24"/>
                <w:szCs w:val="24"/>
                <w:lang w:val="lt-LT"/>
              </w:rPr>
              <w:t>)</w:t>
            </w:r>
          </w:p>
        </w:tc>
      </w:tr>
      <w:tr w:rsidR="004B5442" w:rsidRPr="000777D1" w14:paraId="62469EBC" w14:textId="77777777" w:rsidTr="004B5442">
        <w:trPr>
          <w:trHeight w:hRule="exact" w:val="1309"/>
        </w:trPr>
        <w:tc>
          <w:tcPr>
            <w:tcW w:w="67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998237" w14:textId="5F238379" w:rsidR="004B5442" w:rsidRPr="000777D1" w:rsidRDefault="004B5442" w:rsidP="004B5442">
            <w:pPr>
              <w:ind w:left="-93" w:firstLine="93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 xml:space="preserve">  8.</w:t>
            </w:r>
          </w:p>
        </w:tc>
        <w:tc>
          <w:tcPr>
            <w:tcW w:w="226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253DAA" w14:textId="14C2DAC4" w:rsidR="004B5442" w:rsidRPr="000777D1" w:rsidRDefault="004B5442" w:rsidP="004B5442">
            <w:pPr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Spausdintuvas</w:t>
            </w:r>
          </w:p>
        </w:tc>
        <w:tc>
          <w:tcPr>
            <w:tcW w:w="99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BB79C0" w14:textId="423B44AD" w:rsidR="004B5442" w:rsidRPr="000777D1" w:rsidRDefault="004B5442" w:rsidP="004B5442">
            <w:pPr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  <w:vAlign w:val="center"/>
          </w:tcPr>
          <w:p w14:paraId="76B99E28" w14:textId="58B6665A" w:rsidR="004B5442" w:rsidRPr="000777D1" w:rsidRDefault="004B5442" w:rsidP="004B5442">
            <w:pPr>
              <w:ind w:left="109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Olandų g. 21a, 01100 Vilnius</w:t>
            </w:r>
          </w:p>
        </w:tc>
        <w:tc>
          <w:tcPr>
            <w:tcW w:w="38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217CE5" w14:textId="77777777" w:rsidR="004B5442" w:rsidRPr="000777D1" w:rsidRDefault="004B5442" w:rsidP="004B5442">
            <w:pPr>
              <w:spacing w:line="260" w:lineRule="exact"/>
              <w:ind w:left="100" w:right="75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PI</w:t>
            </w:r>
            <w:r w:rsidRPr="000777D1">
              <w:rPr>
                <w:sz w:val="24"/>
                <w:szCs w:val="24"/>
                <w:lang w:val="lt-LT"/>
              </w:rPr>
              <w:t xml:space="preserve">N  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to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 xml:space="preserve">o   </w:t>
            </w:r>
            <w:r w:rsidRPr="000777D1">
              <w:rPr>
                <w:spacing w:val="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  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</w:p>
          <w:p w14:paraId="49F54AE2" w14:textId="35C11B75" w:rsidR="004B5442" w:rsidRPr="000777D1" w:rsidRDefault="004B5442" w:rsidP="004B5442">
            <w:pPr>
              <w:spacing w:line="260" w:lineRule="exact"/>
              <w:ind w:left="100"/>
              <w:rPr>
                <w:spacing w:val="-1"/>
                <w:sz w:val="24"/>
                <w:szCs w:val="24"/>
                <w:lang w:val="lt-LT"/>
              </w:rPr>
            </w:pP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ė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ė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(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ot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 g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y</w:t>
            </w:r>
            <w:r w:rsidRPr="000777D1">
              <w:rPr>
                <w:sz w:val="24"/>
                <w:szCs w:val="24"/>
                <w:lang w:val="lt-LT"/>
              </w:rPr>
              <w:t>bę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nk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ūd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z w:val="24"/>
                <w:szCs w:val="24"/>
                <w:lang w:val="lt-LT"/>
              </w:rPr>
              <w:t>)</w:t>
            </w:r>
          </w:p>
        </w:tc>
      </w:tr>
      <w:tr w:rsidR="004B5442" w:rsidRPr="000777D1" w14:paraId="15629AA6" w14:textId="77777777" w:rsidTr="004B5442">
        <w:trPr>
          <w:trHeight w:hRule="exact" w:val="481"/>
        </w:trPr>
        <w:tc>
          <w:tcPr>
            <w:tcW w:w="67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A76842" w14:textId="2FBC1FFA" w:rsidR="004B5442" w:rsidRPr="000777D1" w:rsidRDefault="004B5442" w:rsidP="004B5442">
            <w:pPr>
              <w:ind w:left="-93" w:firstLine="93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 xml:space="preserve">  9.</w:t>
            </w:r>
          </w:p>
        </w:tc>
        <w:tc>
          <w:tcPr>
            <w:tcW w:w="226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57600E" w14:textId="76FEF633" w:rsidR="004B5442" w:rsidRPr="000777D1" w:rsidRDefault="004B5442" w:rsidP="004B5442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Terminalas</w:t>
            </w:r>
          </w:p>
        </w:tc>
        <w:tc>
          <w:tcPr>
            <w:tcW w:w="99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CB5C7" w14:textId="76C6792F" w:rsidR="004B5442" w:rsidRPr="000777D1" w:rsidRDefault="004B5442" w:rsidP="004B5442">
            <w:pPr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733A7D" w14:textId="17765995" w:rsidR="004B5442" w:rsidRPr="000777D1" w:rsidRDefault="004B5442" w:rsidP="004B5442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97A35B" w14:textId="7077A800" w:rsidR="004B5442" w:rsidRPr="000777D1" w:rsidRDefault="004B5442" w:rsidP="004B5442">
            <w:pPr>
              <w:spacing w:line="260" w:lineRule="exact"/>
              <w:ind w:left="100"/>
              <w:rPr>
                <w:spacing w:val="-1"/>
                <w:sz w:val="24"/>
                <w:szCs w:val="24"/>
                <w:lang w:val="lt-LT"/>
              </w:rPr>
            </w:pPr>
            <w:r w:rsidRPr="000777D1">
              <w:rPr>
                <w:spacing w:val="-1"/>
                <w:sz w:val="24"/>
                <w:szCs w:val="24"/>
                <w:lang w:val="lt-LT"/>
              </w:rPr>
              <w:t>-</w:t>
            </w:r>
          </w:p>
        </w:tc>
      </w:tr>
      <w:tr w:rsidR="004B5442" w:rsidRPr="000777D1" w14:paraId="200FC5AF" w14:textId="77777777" w:rsidTr="004B5442">
        <w:trPr>
          <w:trHeight w:hRule="exact" w:val="281"/>
        </w:trPr>
        <w:tc>
          <w:tcPr>
            <w:tcW w:w="67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1C08105" w14:textId="03D1D4B1" w:rsidR="004B5442" w:rsidRPr="000777D1" w:rsidRDefault="004B5442" w:rsidP="004B5442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10.</w:t>
            </w:r>
          </w:p>
        </w:tc>
        <w:tc>
          <w:tcPr>
            <w:tcW w:w="22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41225B15" w14:textId="1041FFA6" w:rsidR="004B5442" w:rsidRPr="000777D1" w:rsidRDefault="004B5442" w:rsidP="004B5442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Spausdintuvas</w:t>
            </w:r>
          </w:p>
        </w:tc>
        <w:tc>
          <w:tcPr>
            <w:tcW w:w="9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5E0D0C4B" w14:textId="77777777" w:rsidR="004B5442" w:rsidRPr="000777D1" w:rsidRDefault="004B5442" w:rsidP="004B5442">
            <w:pPr>
              <w:spacing w:line="260" w:lineRule="exact"/>
              <w:ind w:left="393" w:right="393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59D8704" w14:textId="77777777" w:rsidR="004B5442" w:rsidRPr="000777D1" w:rsidRDefault="004B5442" w:rsidP="004B5442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z w:val="24"/>
                <w:szCs w:val="24"/>
                <w:lang w:val="lt-LT"/>
              </w:rPr>
              <w:t>.</w:t>
            </w:r>
            <w:r w:rsidRPr="000777D1">
              <w:rPr>
                <w:spacing w:val="2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č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2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g.</w:t>
            </w:r>
          </w:p>
          <w:p w14:paraId="77518243" w14:textId="77777777" w:rsidR="004B5442" w:rsidRPr="000777D1" w:rsidRDefault="004B5442" w:rsidP="004B5442">
            <w:pPr>
              <w:spacing w:before="2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4,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0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ė</w:t>
            </w:r>
            <w:r w:rsidRPr="000777D1">
              <w:rPr>
                <w:sz w:val="24"/>
                <w:szCs w:val="24"/>
                <w:lang w:val="lt-LT"/>
              </w:rPr>
              <w:t>da</w:t>
            </w:r>
          </w:p>
        </w:tc>
        <w:tc>
          <w:tcPr>
            <w:tcW w:w="3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0CFF2E11" w14:textId="77777777" w:rsidR="004B5442" w:rsidRPr="000777D1" w:rsidRDefault="004B5442" w:rsidP="004B5442">
            <w:pPr>
              <w:spacing w:line="260" w:lineRule="exact"/>
              <w:ind w:left="100" w:right="75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PI</w:t>
            </w:r>
            <w:r w:rsidRPr="000777D1">
              <w:rPr>
                <w:sz w:val="24"/>
                <w:szCs w:val="24"/>
                <w:lang w:val="lt-LT"/>
              </w:rPr>
              <w:t xml:space="preserve">N  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to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 xml:space="preserve">o   </w:t>
            </w:r>
            <w:r w:rsidRPr="000777D1">
              <w:rPr>
                <w:spacing w:val="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  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</w:p>
          <w:p w14:paraId="3497010B" w14:textId="77777777" w:rsidR="004B5442" w:rsidRPr="000777D1" w:rsidRDefault="004B5442" w:rsidP="004B5442">
            <w:pPr>
              <w:spacing w:before="3"/>
              <w:ind w:left="100" w:right="55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ė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ė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(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ot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 g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y</w:t>
            </w:r>
            <w:r w:rsidRPr="000777D1">
              <w:rPr>
                <w:sz w:val="24"/>
                <w:szCs w:val="24"/>
                <w:lang w:val="lt-LT"/>
              </w:rPr>
              <w:t>bę</w:t>
            </w:r>
            <w:r w:rsidRPr="000777D1">
              <w:rPr>
                <w:spacing w:val="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nk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ūd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z w:val="24"/>
                <w:szCs w:val="24"/>
                <w:lang w:val="lt-LT"/>
              </w:rPr>
              <w:t>)</w:t>
            </w:r>
          </w:p>
        </w:tc>
      </w:tr>
      <w:tr w:rsidR="004B5442" w:rsidRPr="000777D1" w14:paraId="63F54928" w14:textId="77777777">
        <w:trPr>
          <w:trHeight w:hRule="exact" w:val="276"/>
        </w:trPr>
        <w:tc>
          <w:tcPr>
            <w:tcW w:w="6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81F9761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22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EFF1EB0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9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48ED1F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18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4BDBE64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3DCD2F" w14:textId="77777777" w:rsidR="004B5442" w:rsidRPr="000777D1" w:rsidRDefault="004B5442" w:rsidP="004B5442">
            <w:pPr>
              <w:rPr>
                <w:lang w:val="lt-LT"/>
              </w:rPr>
            </w:pPr>
          </w:p>
        </w:tc>
      </w:tr>
      <w:tr w:rsidR="004B5442" w:rsidRPr="000777D1" w14:paraId="60356950" w14:textId="77777777">
        <w:trPr>
          <w:trHeight w:hRule="exact" w:val="276"/>
        </w:trPr>
        <w:tc>
          <w:tcPr>
            <w:tcW w:w="6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4046F81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22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93677E3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9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9A21901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18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AA61786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E1598F" w14:textId="77777777" w:rsidR="004B5442" w:rsidRPr="000777D1" w:rsidRDefault="004B5442" w:rsidP="004B5442">
            <w:pPr>
              <w:rPr>
                <w:lang w:val="lt-LT"/>
              </w:rPr>
            </w:pPr>
          </w:p>
        </w:tc>
      </w:tr>
      <w:tr w:rsidR="004B5442" w:rsidRPr="000777D1" w14:paraId="286C1F48" w14:textId="77777777">
        <w:trPr>
          <w:trHeight w:hRule="exact" w:val="276"/>
        </w:trPr>
        <w:tc>
          <w:tcPr>
            <w:tcW w:w="67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15FBE6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22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6DAA0D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9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421AC88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18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AE4C854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5E62026" w14:textId="77777777" w:rsidR="004B5442" w:rsidRPr="000777D1" w:rsidRDefault="004B5442" w:rsidP="004B5442">
            <w:pPr>
              <w:rPr>
                <w:lang w:val="lt-LT"/>
              </w:rPr>
            </w:pPr>
          </w:p>
        </w:tc>
      </w:tr>
      <w:tr w:rsidR="004B5442" w:rsidRPr="000777D1" w14:paraId="563281DF" w14:textId="77777777">
        <w:trPr>
          <w:trHeight w:hRule="exact" w:val="403"/>
        </w:trPr>
        <w:tc>
          <w:tcPr>
            <w:tcW w:w="67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8DFF3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22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46278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9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24C5E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18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88386" w14:textId="77777777" w:rsidR="004B5442" w:rsidRPr="000777D1" w:rsidRDefault="004B5442" w:rsidP="004B5442">
            <w:pPr>
              <w:rPr>
                <w:lang w:val="lt-LT"/>
              </w:rPr>
            </w:pPr>
          </w:p>
        </w:tc>
        <w:tc>
          <w:tcPr>
            <w:tcW w:w="38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CA6933" w14:textId="77777777" w:rsidR="004B5442" w:rsidRPr="000777D1" w:rsidRDefault="004B5442" w:rsidP="004B5442">
            <w:pPr>
              <w:rPr>
                <w:lang w:val="lt-LT"/>
              </w:rPr>
            </w:pPr>
          </w:p>
        </w:tc>
      </w:tr>
    </w:tbl>
    <w:p w14:paraId="6AAD38A0" w14:textId="77777777" w:rsidR="00552A60" w:rsidRPr="000777D1" w:rsidRDefault="00552A60">
      <w:pPr>
        <w:spacing w:before="5" w:line="120" w:lineRule="exact"/>
        <w:rPr>
          <w:sz w:val="12"/>
          <w:szCs w:val="12"/>
          <w:lang w:val="lt-LT"/>
        </w:rPr>
      </w:pPr>
    </w:p>
    <w:p w14:paraId="1262528E" w14:textId="77777777" w:rsidR="00552A60" w:rsidRPr="000777D1" w:rsidRDefault="00552A60">
      <w:pPr>
        <w:spacing w:line="200" w:lineRule="exact"/>
        <w:rPr>
          <w:lang w:val="lt-LT"/>
        </w:rPr>
      </w:pPr>
    </w:p>
    <w:p w14:paraId="690501FB" w14:textId="77777777" w:rsidR="00FD61FF" w:rsidRPr="000777D1" w:rsidRDefault="00FD61FF">
      <w:pPr>
        <w:spacing w:line="200" w:lineRule="exact"/>
        <w:rPr>
          <w:lang w:val="lt-LT"/>
        </w:rPr>
      </w:pPr>
    </w:p>
    <w:p w14:paraId="60A09160" w14:textId="77777777" w:rsidR="00FD61FF" w:rsidRPr="000777D1" w:rsidRDefault="00FD61FF">
      <w:pPr>
        <w:spacing w:line="200" w:lineRule="exact"/>
        <w:rPr>
          <w:lang w:val="lt-LT"/>
        </w:rPr>
      </w:pPr>
    </w:p>
    <w:p w14:paraId="18BA7E88" w14:textId="77777777" w:rsidR="00FD61FF" w:rsidRPr="000777D1" w:rsidRDefault="00FD61FF">
      <w:pPr>
        <w:spacing w:line="200" w:lineRule="exact"/>
        <w:rPr>
          <w:lang w:val="lt-LT"/>
        </w:rPr>
      </w:pPr>
    </w:p>
    <w:p w14:paraId="7B083CFC" w14:textId="77777777" w:rsidR="00FD61FF" w:rsidRPr="000777D1" w:rsidRDefault="00FD61FF">
      <w:pPr>
        <w:spacing w:line="200" w:lineRule="exact"/>
        <w:rPr>
          <w:lang w:val="lt-LT"/>
        </w:rPr>
      </w:pPr>
    </w:p>
    <w:p w14:paraId="7763A9AA" w14:textId="77777777" w:rsidR="00FD61FF" w:rsidRPr="000777D1" w:rsidRDefault="00FD61FF">
      <w:pPr>
        <w:spacing w:line="200" w:lineRule="exact"/>
        <w:rPr>
          <w:lang w:val="lt-LT"/>
        </w:rPr>
      </w:pPr>
    </w:p>
    <w:p w14:paraId="13D90FB4" w14:textId="77777777" w:rsidR="00FD61FF" w:rsidRPr="000777D1" w:rsidRDefault="00FD61FF">
      <w:pPr>
        <w:spacing w:line="200" w:lineRule="exact"/>
        <w:rPr>
          <w:lang w:val="lt-LT"/>
        </w:rPr>
      </w:pPr>
    </w:p>
    <w:p w14:paraId="64C4609E" w14:textId="77777777" w:rsidR="00FD61FF" w:rsidRPr="000777D1" w:rsidRDefault="00FD61FF">
      <w:pPr>
        <w:spacing w:line="200" w:lineRule="exact"/>
        <w:rPr>
          <w:lang w:val="lt-LT"/>
        </w:rPr>
      </w:pPr>
    </w:p>
    <w:p w14:paraId="1F2921AB" w14:textId="77777777" w:rsidR="00FD61FF" w:rsidRPr="000777D1" w:rsidRDefault="00FD61FF">
      <w:pPr>
        <w:spacing w:line="200" w:lineRule="exact"/>
        <w:rPr>
          <w:lang w:val="lt-LT"/>
        </w:rPr>
      </w:pPr>
    </w:p>
    <w:p w14:paraId="2E5DB44B" w14:textId="0EB0168A" w:rsidR="00FD61FF" w:rsidRPr="004D5C4B" w:rsidRDefault="00FD61FF" w:rsidP="004D5C4B">
      <w:pPr>
        <w:spacing w:before="74"/>
        <w:ind w:left="100" w:right="60"/>
        <w:jc w:val="center"/>
        <w:rPr>
          <w:b/>
          <w:bCs/>
          <w:sz w:val="24"/>
          <w:szCs w:val="24"/>
          <w:lang w:val="lt-LT"/>
        </w:rPr>
      </w:pPr>
      <w:r w:rsidRPr="000777D1">
        <w:rPr>
          <w:b/>
          <w:bCs/>
          <w:sz w:val="24"/>
          <w:szCs w:val="24"/>
          <w:lang w:val="lt-LT"/>
        </w:rPr>
        <w:lastRenderedPageBreak/>
        <w:t>2. Bendrieji reikalavimai</w:t>
      </w:r>
    </w:p>
    <w:p w14:paraId="5BDA70E5" w14:textId="264FD922" w:rsidR="00FD61FF" w:rsidRPr="000777D1" w:rsidRDefault="00FD61FF" w:rsidP="00FD61FF">
      <w:pPr>
        <w:spacing w:before="74"/>
        <w:ind w:left="100" w:right="60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2.</w:t>
      </w:r>
      <w:r w:rsidR="002B6CAB" w:rsidRPr="000777D1">
        <w:rPr>
          <w:sz w:val="24"/>
          <w:szCs w:val="24"/>
          <w:lang w:val="lt-LT"/>
        </w:rPr>
        <w:t>1</w:t>
      </w:r>
      <w:r w:rsidRPr="000777D1">
        <w:rPr>
          <w:sz w:val="24"/>
          <w:szCs w:val="24"/>
          <w:lang w:val="lt-LT"/>
        </w:rPr>
        <w:t>. Tiekėjas įsipareigoja teikti kopijavimo, spausdinimo ir skenavimo įrenginių nuomą, kurią sudaro:</w:t>
      </w:r>
    </w:p>
    <w:p w14:paraId="6629DE40" w14:textId="06B6B3A5" w:rsidR="00FD61FF" w:rsidRPr="000777D1" w:rsidRDefault="00FD61FF" w:rsidP="00FD61FF">
      <w:pPr>
        <w:spacing w:before="74"/>
        <w:ind w:left="100" w:right="60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2.</w:t>
      </w:r>
      <w:r w:rsidR="002B6CAB" w:rsidRPr="000777D1">
        <w:rPr>
          <w:sz w:val="24"/>
          <w:szCs w:val="24"/>
          <w:lang w:val="lt-LT"/>
        </w:rPr>
        <w:t>1</w:t>
      </w:r>
      <w:r w:rsidRPr="000777D1">
        <w:rPr>
          <w:sz w:val="24"/>
          <w:szCs w:val="24"/>
          <w:lang w:val="lt-LT"/>
        </w:rPr>
        <w:t>.1. Įrenginių įdiegimas:</w:t>
      </w:r>
    </w:p>
    <w:p w14:paraId="6F402E04" w14:textId="39C7E6B1" w:rsidR="00FD61FF" w:rsidRPr="000777D1" w:rsidRDefault="00FD61FF" w:rsidP="00FD61FF">
      <w:pPr>
        <w:spacing w:before="74"/>
        <w:ind w:left="100" w:right="60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2.</w:t>
      </w:r>
      <w:r w:rsidR="002B6CAB" w:rsidRPr="000777D1">
        <w:rPr>
          <w:sz w:val="24"/>
          <w:szCs w:val="24"/>
          <w:lang w:val="lt-LT"/>
        </w:rPr>
        <w:t>1</w:t>
      </w:r>
      <w:r w:rsidRPr="000777D1">
        <w:rPr>
          <w:sz w:val="24"/>
          <w:szCs w:val="24"/>
          <w:lang w:val="lt-LT"/>
        </w:rPr>
        <w:t>.2. Spausdintuvai. PO patalpose įdiegti ir prijungti į esančius kompiuterinius tinklus. Įdiegti</w:t>
      </w:r>
    </w:p>
    <w:p w14:paraId="0C323775" w14:textId="77777777" w:rsidR="00FD61FF" w:rsidRPr="000777D1" w:rsidRDefault="00FD61FF" w:rsidP="00FD61FF">
      <w:pPr>
        <w:spacing w:before="74"/>
        <w:ind w:left="100" w:right="60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ir pritaikyti reikalingą vartotojų apskaitos programinę įrangą.</w:t>
      </w:r>
    </w:p>
    <w:p w14:paraId="7CDCBAE8" w14:textId="5BFA5CEA" w:rsidR="009F4145" w:rsidRPr="000777D1" w:rsidRDefault="00FD61FF" w:rsidP="00FD61FF">
      <w:pPr>
        <w:spacing w:before="74"/>
        <w:ind w:left="100" w:right="60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2.</w:t>
      </w:r>
      <w:r w:rsidR="002B6CAB" w:rsidRPr="000777D1">
        <w:rPr>
          <w:sz w:val="24"/>
          <w:szCs w:val="24"/>
          <w:lang w:val="lt-LT"/>
        </w:rPr>
        <w:t>1</w:t>
      </w:r>
      <w:r w:rsidRPr="000777D1">
        <w:rPr>
          <w:sz w:val="24"/>
          <w:szCs w:val="24"/>
          <w:lang w:val="lt-LT"/>
        </w:rPr>
        <w:t xml:space="preserve">.3. Personalo apmokymas. Tiekėjas turi apmokyti ne mažiau kaip 1 (vieną) sistemos administratorių, mokymų  trukmė  ne  mažiau  2  val.  Surengti  ne mažiau  kaip  1  (vienus)  mokymus bibliotekos darbuotojams, kurių trukmė ne mažiau 30 min. </w:t>
      </w:r>
    </w:p>
    <w:p w14:paraId="3AE0E7B3" w14:textId="4C33D8F5" w:rsidR="00552A60" w:rsidRPr="000777D1" w:rsidRDefault="001A51AF" w:rsidP="00FD61FF">
      <w:pPr>
        <w:spacing w:before="74"/>
        <w:ind w:left="100" w:right="60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2</w:t>
      </w:r>
      <w:r w:rsidRPr="000777D1">
        <w:rPr>
          <w:spacing w:val="2"/>
          <w:sz w:val="24"/>
          <w:szCs w:val="24"/>
          <w:lang w:val="lt-LT"/>
        </w:rPr>
        <w:t>.</w:t>
      </w:r>
      <w:r w:rsidR="002B6CAB" w:rsidRPr="000777D1">
        <w:rPr>
          <w:sz w:val="24"/>
          <w:szCs w:val="24"/>
          <w:lang w:val="lt-LT"/>
        </w:rPr>
        <w:t>1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pacing w:val="-4"/>
          <w:sz w:val="24"/>
          <w:szCs w:val="24"/>
          <w:lang w:val="lt-LT"/>
        </w:rPr>
        <w:t>4</w:t>
      </w:r>
      <w:r w:rsidRPr="000777D1">
        <w:rPr>
          <w:sz w:val="24"/>
          <w:szCs w:val="24"/>
          <w:lang w:val="lt-LT"/>
        </w:rPr>
        <w:t>.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2"/>
          <w:sz w:val="24"/>
          <w:szCs w:val="24"/>
          <w:lang w:val="lt-LT"/>
        </w:rPr>
        <w:t>T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="00133FC9" w:rsidRPr="000777D1">
        <w:rPr>
          <w:spacing w:val="-1"/>
          <w:sz w:val="24"/>
          <w:szCs w:val="24"/>
          <w:lang w:val="lt-LT"/>
        </w:rPr>
        <w:t xml:space="preserve">privalo savo lėšomis aprūpinti visus </w:t>
      </w:r>
      <w:r w:rsidR="00133FC9" w:rsidRPr="000777D1">
        <w:rPr>
          <w:b/>
          <w:bCs/>
          <w:spacing w:val="-1"/>
          <w:sz w:val="24"/>
          <w:szCs w:val="24"/>
          <w:lang w:val="lt-LT"/>
        </w:rPr>
        <w:t>Spausdintuvus</w:t>
      </w:r>
      <w:r w:rsidRPr="000777D1">
        <w:rPr>
          <w:spacing w:val="9"/>
          <w:sz w:val="24"/>
          <w:szCs w:val="24"/>
          <w:lang w:val="lt-LT"/>
        </w:rPr>
        <w:t xml:space="preserve"> 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p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6"/>
          <w:sz w:val="24"/>
          <w:szCs w:val="24"/>
          <w:lang w:val="lt-LT"/>
        </w:rPr>
        <w:t>a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ac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4"/>
          <w:sz w:val="24"/>
          <w:szCs w:val="24"/>
          <w:lang w:val="lt-LT"/>
        </w:rPr>
        <w:t>mi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12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4"/>
          <w:sz w:val="24"/>
          <w:szCs w:val="24"/>
          <w:lang w:val="lt-LT"/>
        </w:rPr>
        <w:t>ž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4"/>
          <w:sz w:val="24"/>
          <w:szCs w:val="24"/>
          <w:lang w:val="lt-LT"/>
        </w:rPr>
        <w:t>mi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(</w:t>
      </w:r>
      <w:r w:rsidRPr="000777D1">
        <w:rPr>
          <w:spacing w:val="7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14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 xml:space="preserve">l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į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 xml:space="preserve">r </w:t>
      </w:r>
      <w:r w:rsidRPr="000777D1">
        <w:rPr>
          <w:spacing w:val="1"/>
          <w:sz w:val="24"/>
          <w:szCs w:val="24"/>
          <w:lang w:val="lt-LT"/>
        </w:rPr>
        <w:t>P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po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z w:val="24"/>
          <w:szCs w:val="24"/>
          <w:lang w:val="lt-LT"/>
        </w:rPr>
        <w:t xml:space="preserve">į 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v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p</w:t>
      </w:r>
      <w:r w:rsidRPr="000777D1">
        <w:rPr>
          <w:spacing w:val="-9"/>
          <w:sz w:val="24"/>
          <w:szCs w:val="24"/>
          <w:lang w:val="lt-LT"/>
        </w:rPr>
        <w:t>l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4"/>
          <w:sz w:val="24"/>
          <w:szCs w:val="24"/>
          <w:lang w:val="lt-LT"/>
        </w:rPr>
        <w:t>c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4"/>
          <w:sz w:val="24"/>
          <w:szCs w:val="24"/>
          <w:lang w:val="lt-LT"/>
        </w:rPr>
        <w:t>ž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2"/>
          <w:sz w:val="24"/>
          <w:szCs w:val="24"/>
          <w:lang w:val="lt-LT"/>
        </w:rPr>
        <w:t>š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10"/>
          <w:sz w:val="24"/>
          <w:szCs w:val="24"/>
          <w:lang w:val="lt-LT"/>
        </w:rPr>
        <w:t>y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ų,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l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11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v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į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 xml:space="preserve">s </w:t>
      </w:r>
      <w:r w:rsidRPr="000777D1">
        <w:rPr>
          <w:spacing w:val="-3"/>
          <w:sz w:val="24"/>
          <w:szCs w:val="24"/>
          <w:lang w:val="lt-LT"/>
        </w:rPr>
        <w:t>f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c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m</w:t>
      </w:r>
      <w:r w:rsidRPr="000777D1">
        <w:rPr>
          <w:spacing w:val="-2"/>
          <w:sz w:val="24"/>
          <w:szCs w:val="24"/>
          <w:lang w:val="lt-LT"/>
        </w:rPr>
        <w:t xml:space="preserve"> s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udų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1"/>
          <w:sz w:val="24"/>
          <w:szCs w:val="24"/>
          <w:lang w:val="lt-LT"/>
        </w:rPr>
        <w:t>ž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6"/>
          <w:sz w:val="24"/>
          <w:szCs w:val="24"/>
          <w:lang w:val="lt-LT"/>
        </w:rPr>
        <w:t>)</w:t>
      </w:r>
      <w:r w:rsidRPr="000777D1">
        <w:rPr>
          <w:sz w:val="24"/>
          <w:szCs w:val="24"/>
          <w:lang w:val="lt-LT"/>
        </w:rPr>
        <w:t>.</w:t>
      </w:r>
    </w:p>
    <w:p w14:paraId="612585A8" w14:textId="1B593108" w:rsidR="00552A60" w:rsidRPr="000777D1" w:rsidRDefault="001A51AF">
      <w:pPr>
        <w:spacing w:line="260" w:lineRule="exact"/>
        <w:ind w:left="100" w:right="77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2</w:t>
      </w:r>
      <w:r w:rsidRPr="000777D1">
        <w:rPr>
          <w:spacing w:val="2"/>
          <w:sz w:val="24"/>
          <w:szCs w:val="24"/>
          <w:lang w:val="lt-LT"/>
        </w:rPr>
        <w:t>.</w:t>
      </w:r>
      <w:r w:rsidR="002B6CAB" w:rsidRPr="000777D1">
        <w:rPr>
          <w:sz w:val="24"/>
          <w:szCs w:val="24"/>
          <w:lang w:val="lt-LT"/>
        </w:rPr>
        <w:t>1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pacing w:val="-4"/>
          <w:sz w:val="24"/>
          <w:szCs w:val="24"/>
          <w:lang w:val="lt-LT"/>
        </w:rPr>
        <w:t>5</w:t>
      </w:r>
      <w:r w:rsidRPr="000777D1">
        <w:rPr>
          <w:sz w:val="24"/>
          <w:szCs w:val="24"/>
          <w:lang w:val="lt-LT"/>
        </w:rPr>
        <w:t>.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-4"/>
          <w:sz w:val="24"/>
          <w:szCs w:val="24"/>
          <w:lang w:val="lt-LT"/>
        </w:rPr>
        <w:t>im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s p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v</w:t>
      </w:r>
      <w:r w:rsidRPr="000777D1">
        <w:rPr>
          <w:spacing w:val="5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l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10"/>
          <w:sz w:val="24"/>
          <w:szCs w:val="24"/>
          <w:lang w:val="lt-LT"/>
        </w:rPr>
        <w:t>y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2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l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uv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2"/>
          <w:sz w:val="24"/>
          <w:szCs w:val="24"/>
          <w:lang w:val="lt-LT"/>
        </w:rPr>
        <w:t>š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 xml:space="preserve">s 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k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4"/>
          <w:sz w:val="24"/>
          <w:szCs w:val="24"/>
          <w:lang w:val="lt-LT"/>
        </w:rPr>
        <w:t>ij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t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(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ud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t</w:t>
      </w:r>
    </w:p>
    <w:p w14:paraId="778570BE" w14:textId="3ECE1F3B" w:rsidR="00552A60" w:rsidRPr="000777D1" w:rsidRDefault="001A51AF" w:rsidP="00133FC9">
      <w:pPr>
        <w:tabs>
          <w:tab w:val="left" w:pos="6660"/>
        </w:tabs>
        <w:spacing w:before="2"/>
        <w:ind w:left="100" w:right="80"/>
        <w:jc w:val="both"/>
        <w:rPr>
          <w:sz w:val="24"/>
          <w:szCs w:val="24"/>
          <w:lang w:val="lt-LT"/>
        </w:rPr>
      </w:pPr>
      <w:r w:rsidRPr="000777D1">
        <w:rPr>
          <w:spacing w:val="1"/>
          <w:sz w:val="24"/>
          <w:szCs w:val="24"/>
          <w:lang w:val="lt-LT"/>
        </w:rPr>
        <w:t>S</w:t>
      </w:r>
      <w:r w:rsidRPr="000777D1">
        <w:rPr>
          <w:spacing w:val="-2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 xml:space="preserve">B 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5"/>
          <w:sz w:val="24"/>
          <w:szCs w:val="24"/>
          <w:lang w:val="lt-LT"/>
        </w:rPr>
        <w:t>b</w:t>
      </w:r>
      <w:r w:rsidRPr="000777D1">
        <w:rPr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 xml:space="preserve"> S</w:t>
      </w:r>
      <w:r w:rsidRPr="000777D1">
        <w:rPr>
          <w:spacing w:val="-2"/>
          <w:sz w:val="24"/>
          <w:szCs w:val="24"/>
          <w:lang w:val="lt-LT"/>
        </w:rPr>
        <w:t>M</w:t>
      </w:r>
      <w:r w:rsidRPr="000777D1">
        <w:rPr>
          <w:spacing w:val="2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P</w:t>
      </w:r>
      <w:r w:rsidRPr="000777D1">
        <w:rPr>
          <w:sz w:val="24"/>
          <w:szCs w:val="24"/>
          <w:lang w:val="lt-LT"/>
        </w:rPr>
        <w:t>)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 xml:space="preserve">š 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į</w:t>
      </w:r>
      <w:r w:rsidRPr="000777D1">
        <w:rPr>
          <w:spacing w:val="-3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P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p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="00133FC9" w:rsidRPr="000777D1">
        <w:rPr>
          <w:spacing w:val="4"/>
          <w:sz w:val="24"/>
          <w:szCs w:val="24"/>
          <w:lang w:val="lt-LT"/>
        </w:rPr>
        <w:t xml:space="preserve">PO </w:t>
      </w:r>
      <w:r w:rsidR="00133FC9" w:rsidRPr="000777D1">
        <w:rPr>
          <w:spacing w:val="-5"/>
          <w:sz w:val="24"/>
          <w:szCs w:val="24"/>
          <w:lang w:val="lt-LT"/>
        </w:rPr>
        <w:t>naudotojų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(</w:t>
      </w:r>
      <w:r w:rsidR="00133FC9" w:rsidRPr="000777D1">
        <w:rPr>
          <w:spacing w:val="1"/>
          <w:sz w:val="24"/>
          <w:szCs w:val="24"/>
          <w:lang w:val="lt-LT"/>
        </w:rPr>
        <w:t xml:space="preserve">administracijos, dėstytojų, </w:t>
      </w:r>
      <w:r w:rsidRPr="000777D1">
        <w:rPr>
          <w:spacing w:val="-7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ud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ų)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į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g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.</w:t>
      </w:r>
    </w:p>
    <w:p w14:paraId="55432CBF" w14:textId="60F942D7" w:rsidR="00552A60" w:rsidRPr="000777D1" w:rsidRDefault="001A51AF">
      <w:pPr>
        <w:spacing w:line="260" w:lineRule="exact"/>
        <w:ind w:left="100" w:right="3649"/>
        <w:jc w:val="both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2</w:t>
      </w:r>
      <w:r w:rsidRPr="000777D1">
        <w:rPr>
          <w:spacing w:val="2"/>
          <w:sz w:val="24"/>
          <w:szCs w:val="24"/>
          <w:lang w:val="lt-LT"/>
        </w:rPr>
        <w:t>.</w:t>
      </w:r>
      <w:r w:rsidR="002B6CAB" w:rsidRPr="000777D1">
        <w:rPr>
          <w:sz w:val="24"/>
          <w:szCs w:val="24"/>
          <w:lang w:val="lt-LT"/>
        </w:rPr>
        <w:t>1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pacing w:val="-5"/>
          <w:sz w:val="24"/>
          <w:szCs w:val="24"/>
          <w:lang w:val="lt-LT"/>
        </w:rPr>
        <w:t>6</w:t>
      </w:r>
      <w:r w:rsidRPr="000777D1">
        <w:rPr>
          <w:sz w:val="24"/>
          <w:szCs w:val="24"/>
          <w:lang w:val="lt-LT"/>
        </w:rPr>
        <w:t>.</w:t>
      </w:r>
      <w:r w:rsidRPr="000777D1">
        <w:rPr>
          <w:spacing w:val="6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5"/>
          <w:sz w:val="24"/>
          <w:szCs w:val="24"/>
          <w:lang w:val="lt-LT"/>
        </w:rPr>
        <w:t>b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ea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vi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į</w:t>
      </w:r>
      <w:r w:rsidRPr="000777D1">
        <w:rPr>
          <w:spacing w:val="-2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nc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6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P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2"/>
          <w:sz w:val="24"/>
          <w:szCs w:val="24"/>
          <w:lang w:val="lt-LT"/>
        </w:rPr>
        <w:t>š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z w:val="24"/>
          <w:szCs w:val="24"/>
          <w:lang w:val="lt-LT"/>
        </w:rPr>
        <w:t>v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pacing w:val="-4"/>
          <w:sz w:val="24"/>
          <w:szCs w:val="24"/>
          <w:lang w:val="lt-LT"/>
        </w:rPr>
        <w:t>im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:</w:t>
      </w:r>
    </w:p>
    <w:p w14:paraId="0D1881D1" w14:textId="77777777" w:rsidR="00552A60" w:rsidRPr="000777D1" w:rsidRDefault="00552A60">
      <w:pPr>
        <w:spacing w:before="2" w:line="260" w:lineRule="exact"/>
        <w:rPr>
          <w:sz w:val="26"/>
          <w:szCs w:val="26"/>
          <w:lang w:val="lt-LT"/>
        </w:rPr>
      </w:pPr>
    </w:p>
    <w:p w14:paraId="0038EE05" w14:textId="77777777" w:rsidR="00552A60" w:rsidRPr="000777D1" w:rsidRDefault="001A51AF">
      <w:pPr>
        <w:spacing w:line="260" w:lineRule="exact"/>
        <w:ind w:left="6050"/>
        <w:rPr>
          <w:sz w:val="24"/>
          <w:szCs w:val="24"/>
          <w:lang w:val="lt-LT"/>
        </w:rPr>
      </w:pPr>
      <w:r w:rsidRPr="000777D1">
        <w:rPr>
          <w:b/>
          <w:position w:val="-1"/>
          <w:sz w:val="24"/>
          <w:szCs w:val="24"/>
          <w:lang w:val="lt-LT"/>
        </w:rPr>
        <w:t>2</w:t>
      </w:r>
      <w:r w:rsidRPr="000777D1">
        <w:rPr>
          <w:b/>
          <w:spacing w:val="2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spacing w:val="-4"/>
          <w:position w:val="-1"/>
          <w:sz w:val="24"/>
          <w:szCs w:val="24"/>
          <w:lang w:val="lt-LT"/>
        </w:rPr>
        <w:t>l</w:t>
      </w:r>
      <w:r w:rsidRPr="000777D1">
        <w:rPr>
          <w:b/>
          <w:spacing w:val="-1"/>
          <w:position w:val="-1"/>
          <w:sz w:val="24"/>
          <w:szCs w:val="24"/>
          <w:lang w:val="lt-LT"/>
        </w:rPr>
        <w:t>e</w:t>
      </w:r>
      <w:r w:rsidRPr="000777D1">
        <w:rPr>
          <w:b/>
          <w:spacing w:val="1"/>
          <w:position w:val="-1"/>
          <w:sz w:val="24"/>
          <w:szCs w:val="24"/>
          <w:lang w:val="lt-LT"/>
        </w:rPr>
        <w:t>nt</w:t>
      </w:r>
      <w:r w:rsidRPr="000777D1">
        <w:rPr>
          <w:b/>
          <w:spacing w:val="-1"/>
          <w:position w:val="-1"/>
          <w:sz w:val="24"/>
          <w:szCs w:val="24"/>
          <w:lang w:val="lt-LT"/>
        </w:rPr>
        <w:t>e</w:t>
      </w:r>
      <w:r w:rsidRPr="000777D1">
        <w:rPr>
          <w:b/>
          <w:spacing w:val="-4"/>
          <w:position w:val="-1"/>
          <w:sz w:val="24"/>
          <w:szCs w:val="24"/>
          <w:lang w:val="lt-LT"/>
        </w:rPr>
        <w:t>l</w:t>
      </w:r>
      <w:r w:rsidRPr="000777D1">
        <w:rPr>
          <w:b/>
          <w:spacing w:val="-1"/>
          <w:position w:val="-1"/>
          <w:sz w:val="24"/>
          <w:szCs w:val="24"/>
          <w:lang w:val="lt-LT"/>
        </w:rPr>
        <w:t>ė</w:t>
      </w:r>
      <w:r w:rsidRPr="000777D1">
        <w:rPr>
          <w:b/>
          <w:position w:val="-1"/>
          <w:sz w:val="24"/>
          <w:szCs w:val="24"/>
          <w:lang w:val="lt-LT"/>
        </w:rPr>
        <w:t>.</w:t>
      </w:r>
      <w:r w:rsidRPr="000777D1">
        <w:rPr>
          <w:b/>
          <w:spacing w:val="4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position w:val="-1"/>
          <w:sz w:val="24"/>
          <w:szCs w:val="24"/>
          <w:lang w:val="lt-LT"/>
        </w:rPr>
        <w:t>R</w:t>
      </w:r>
      <w:r w:rsidRPr="000777D1">
        <w:rPr>
          <w:b/>
          <w:spacing w:val="-1"/>
          <w:position w:val="-1"/>
          <w:sz w:val="24"/>
          <w:szCs w:val="24"/>
          <w:lang w:val="lt-LT"/>
        </w:rPr>
        <w:t>e</w:t>
      </w:r>
      <w:r w:rsidRPr="000777D1">
        <w:rPr>
          <w:b/>
          <w:position w:val="-1"/>
          <w:sz w:val="24"/>
          <w:szCs w:val="24"/>
          <w:lang w:val="lt-LT"/>
        </w:rPr>
        <w:t>agavi</w:t>
      </w:r>
      <w:r w:rsidRPr="000777D1">
        <w:rPr>
          <w:b/>
          <w:spacing w:val="-3"/>
          <w:position w:val="-1"/>
          <w:sz w:val="24"/>
          <w:szCs w:val="24"/>
          <w:lang w:val="lt-LT"/>
        </w:rPr>
        <w:t>m</w:t>
      </w:r>
      <w:r w:rsidRPr="000777D1">
        <w:rPr>
          <w:b/>
          <w:position w:val="-1"/>
          <w:sz w:val="24"/>
          <w:szCs w:val="24"/>
          <w:lang w:val="lt-LT"/>
        </w:rPr>
        <w:t>o</w:t>
      </w:r>
      <w:r w:rsidRPr="000777D1">
        <w:rPr>
          <w:b/>
          <w:spacing w:val="2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position w:val="-1"/>
          <w:sz w:val="24"/>
          <w:szCs w:val="24"/>
          <w:lang w:val="lt-LT"/>
        </w:rPr>
        <w:t>į</w:t>
      </w:r>
      <w:r w:rsidRPr="000777D1">
        <w:rPr>
          <w:b/>
          <w:spacing w:val="3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position w:val="-1"/>
          <w:sz w:val="24"/>
          <w:szCs w:val="24"/>
          <w:lang w:val="lt-LT"/>
        </w:rPr>
        <w:t>g</w:t>
      </w:r>
      <w:r w:rsidRPr="000777D1">
        <w:rPr>
          <w:b/>
          <w:spacing w:val="-1"/>
          <w:position w:val="-1"/>
          <w:sz w:val="24"/>
          <w:szCs w:val="24"/>
          <w:lang w:val="lt-LT"/>
        </w:rPr>
        <w:t>e</w:t>
      </w:r>
      <w:r w:rsidRPr="000777D1">
        <w:rPr>
          <w:b/>
          <w:spacing w:val="1"/>
          <w:position w:val="-1"/>
          <w:sz w:val="24"/>
          <w:szCs w:val="24"/>
          <w:lang w:val="lt-LT"/>
        </w:rPr>
        <w:t>d</w:t>
      </w:r>
      <w:r w:rsidRPr="000777D1">
        <w:rPr>
          <w:b/>
          <w:position w:val="-1"/>
          <w:sz w:val="24"/>
          <w:szCs w:val="24"/>
          <w:lang w:val="lt-LT"/>
        </w:rPr>
        <w:t>i</w:t>
      </w:r>
      <w:r w:rsidRPr="000777D1">
        <w:rPr>
          <w:b/>
          <w:spacing w:val="-3"/>
          <w:position w:val="-1"/>
          <w:sz w:val="24"/>
          <w:szCs w:val="24"/>
          <w:lang w:val="lt-LT"/>
        </w:rPr>
        <w:t>m</w:t>
      </w:r>
      <w:r w:rsidRPr="000777D1">
        <w:rPr>
          <w:b/>
          <w:spacing w:val="1"/>
          <w:position w:val="-1"/>
          <w:sz w:val="24"/>
          <w:szCs w:val="24"/>
          <w:lang w:val="lt-LT"/>
        </w:rPr>
        <w:t>u</w:t>
      </w:r>
      <w:r w:rsidRPr="000777D1">
        <w:rPr>
          <w:b/>
          <w:position w:val="-1"/>
          <w:sz w:val="24"/>
          <w:szCs w:val="24"/>
          <w:lang w:val="lt-LT"/>
        </w:rPr>
        <w:t xml:space="preserve">s </w:t>
      </w:r>
      <w:r w:rsidRPr="000777D1">
        <w:rPr>
          <w:b/>
          <w:spacing w:val="-4"/>
          <w:position w:val="-1"/>
          <w:sz w:val="24"/>
          <w:szCs w:val="24"/>
          <w:lang w:val="lt-LT"/>
        </w:rPr>
        <w:t>l</w:t>
      </w:r>
      <w:r w:rsidRPr="000777D1">
        <w:rPr>
          <w:b/>
          <w:position w:val="-1"/>
          <w:sz w:val="24"/>
          <w:szCs w:val="24"/>
          <w:lang w:val="lt-LT"/>
        </w:rPr>
        <w:t>a</w:t>
      </w:r>
      <w:r w:rsidRPr="000777D1">
        <w:rPr>
          <w:b/>
          <w:spacing w:val="5"/>
          <w:position w:val="-1"/>
          <w:sz w:val="24"/>
          <w:szCs w:val="24"/>
          <w:lang w:val="lt-LT"/>
        </w:rPr>
        <w:t>i</w:t>
      </w:r>
      <w:r w:rsidRPr="000777D1">
        <w:rPr>
          <w:b/>
          <w:spacing w:val="-4"/>
          <w:position w:val="-1"/>
          <w:sz w:val="24"/>
          <w:szCs w:val="24"/>
          <w:lang w:val="lt-LT"/>
        </w:rPr>
        <w:t>k</w:t>
      </w:r>
      <w:r w:rsidRPr="000777D1">
        <w:rPr>
          <w:b/>
          <w:position w:val="-1"/>
          <w:sz w:val="24"/>
          <w:szCs w:val="24"/>
          <w:lang w:val="lt-LT"/>
        </w:rPr>
        <w:t>as</w:t>
      </w:r>
    </w:p>
    <w:p w14:paraId="230FE70C" w14:textId="77777777" w:rsidR="00552A60" w:rsidRPr="000777D1" w:rsidRDefault="00552A60">
      <w:pPr>
        <w:spacing w:before="7" w:line="0" w:lineRule="atLeast"/>
        <w:rPr>
          <w:sz w:val="1"/>
          <w:szCs w:val="1"/>
          <w:lang w:val="lt-LT"/>
        </w:rPr>
      </w:pPr>
    </w:p>
    <w:tbl>
      <w:tblPr>
        <w:tblW w:w="0" w:type="auto"/>
        <w:tblInd w:w="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1"/>
        <w:gridCol w:w="1983"/>
        <w:gridCol w:w="1988"/>
        <w:gridCol w:w="3261"/>
      </w:tblGrid>
      <w:tr w:rsidR="00545375" w:rsidRPr="000777D1" w14:paraId="1BA4532E" w14:textId="77777777" w:rsidTr="005F3082">
        <w:trPr>
          <w:trHeight w:val="547"/>
        </w:trPr>
        <w:tc>
          <w:tcPr>
            <w:tcW w:w="2521" w:type="dxa"/>
          </w:tcPr>
          <w:p w14:paraId="341F77CD" w14:textId="77777777" w:rsidR="00545375" w:rsidRPr="000777D1" w:rsidRDefault="0054537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pacing w:val="2"/>
                <w:sz w:val="24"/>
                <w:szCs w:val="24"/>
                <w:lang w:val="lt-LT"/>
              </w:rPr>
              <w:t>Į</w:t>
            </w:r>
            <w:r w:rsidRPr="000777D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0777D1">
              <w:rPr>
                <w:b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n</w:t>
            </w:r>
            <w:r w:rsidRPr="000777D1">
              <w:rPr>
                <w:b/>
                <w:sz w:val="24"/>
                <w:szCs w:val="24"/>
                <w:lang w:val="lt-LT"/>
              </w:rPr>
              <w:t xml:space="preserve">gos 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b/>
                <w:sz w:val="24"/>
                <w:szCs w:val="24"/>
                <w:lang w:val="lt-LT"/>
              </w:rPr>
              <w:t>as</w:t>
            </w:r>
          </w:p>
        </w:tc>
        <w:tc>
          <w:tcPr>
            <w:tcW w:w="1983" w:type="dxa"/>
          </w:tcPr>
          <w:p w14:paraId="3643BD6E" w14:textId="77777777" w:rsidR="00545375" w:rsidRPr="000777D1" w:rsidRDefault="0054537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z w:val="24"/>
                <w:szCs w:val="24"/>
                <w:lang w:val="lt-LT"/>
              </w:rPr>
              <w:t>R</w:t>
            </w:r>
            <w:r w:rsidRPr="000777D1">
              <w:rPr>
                <w:b/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b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pacing w:val="-4"/>
                <w:sz w:val="24"/>
                <w:szCs w:val="24"/>
                <w:lang w:val="lt-LT"/>
              </w:rPr>
              <w:t>k</w:t>
            </w:r>
            <w:r w:rsidRPr="000777D1">
              <w:rPr>
                <w:b/>
                <w:spacing w:val="-1"/>
                <w:sz w:val="24"/>
                <w:szCs w:val="24"/>
                <w:lang w:val="lt-LT"/>
              </w:rPr>
              <w:t>c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2"/>
                <w:sz w:val="24"/>
                <w:szCs w:val="24"/>
                <w:lang w:val="lt-LT"/>
              </w:rPr>
              <w:t>j</w:t>
            </w:r>
            <w:r w:rsidRPr="000777D1">
              <w:rPr>
                <w:b/>
                <w:sz w:val="24"/>
                <w:szCs w:val="24"/>
                <w:lang w:val="lt-LT"/>
              </w:rPr>
              <w:t>os</w:t>
            </w:r>
            <w:r w:rsidRPr="000777D1">
              <w:rPr>
                <w:b/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b/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b/>
                <w:sz w:val="24"/>
                <w:szCs w:val="24"/>
                <w:lang w:val="lt-LT"/>
              </w:rPr>
              <w:t>ai</w:t>
            </w:r>
            <w:r w:rsidRPr="000777D1">
              <w:rPr>
                <w:b/>
                <w:spacing w:val="-3"/>
                <w:sz w:val="24"/>
                <w:szCs w:val="24"/>
                <w:lang w:val="lt-LT"/>
              </w:rPr>
              <w:t>k</w:t>
            </w:r>
            <w:r w:rsidRPr="000777D1">
              <w:rPr>
                <w:b/>
                <w:spacing w:val="5"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z w:val="24"/>
                <w:szCs w:val="24"/>
                <w:lang w:val="lt-LT"/>
              </w:rPr>
              <w:t>s</w:t>
            </w:r>
          </w:p>
        </w:tc>
        <w:tc>
          <w:tcPr>
            <w:tcW w:w="1988" w:type="dxa"/>
          </w:tcPr>
          <w:p w14:paraId="1CF5375E" w14:textId="77777777" w:rsidR="00545375" w:rsidRPr="000777D1" w:rsidRDefault="0054537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z w:val="24"/>
                <w:szCs w:val="24"/>
                <w:lang w:val="lt-LT"/>
              </w:rPr>
              <w:t>Da</w:t>
            </w:r>
            <w:r w:rsidRPr="000777D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b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n</w:t>
            </w:r>
            <w:r w:rsidRPr="000777D1">
              <w:rPr>
                <w:b/>
                <w:sz w:val="24"/>
                <w:szCs w:val="24"/>
                <w:lang w:val="lt-LT"/>
              </w:rPr>
              <w:t>g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u</w:t>
            </w:r>
            <w:r w:rsidRPr="000777D1">
              <w:rPr>
                <w:b/>
                <w:spacing w:val="-3"/>
                <w:sz w:val="24"/>
                <w:szCs w:val="24"/>
                <w:lang w:val="lt-LT"/>
              </w:rPr>
              <w:t>m</w:t>
            </w:r>
            <w:r w:rsidRPr="000777D1">
              <w:rPr>
                <w:b/>
                <w:sz w:val="24"/>
                <w:szCs w:val="24"/>
                <w:lang w:val="lt-LT"/>
              </w:rPr>
              <w:t>o</w:t>
            </w:r>
          </w:p>
          <w:p w14:paraId="5FC6E326" w14:textId="0659C946" w:rsidR="00545375" w:rsidRPr="000777D1" w:rsidRDefault="00545375" w:rsidP="009E7FA0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b/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b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b/>
                <w:sz w:val="24"/>
                <w:szCs w:val="24"/>
                <w:lang w:val="lt-LT"/>
              </w:rPr>
              <w:t>y</w:t>
            </w:r>
            <w:r w:rsidRPr="000777D1">
              <w:rPr>
                <w:b/>
                <w:spacing w:val="-3"/>
                <w:sz w:val="24"/>
                <w:szCs w:val="24"/>
                <w:lang w:val="lt-LT"/>
              </w:rPr>
              <w:t>m</w:t>
            </w:r>
            <w:r w:rsidRPr="000777D1">
              <w:rPr>
                <w:b/>
                <w:sz w:val="24"/>
                <w:szCs w:val="24"/>
                <w:lang w:val="lt-LT"/>
              </w:rPr>
              <w:t>o</w:t>
            </w:r>
            <w:r w:rsidRPr="000777D1">
              <w:rPr>
                <w:b/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b/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b/>
                <w:sz w:val="24"/>
                <w:szCs w:val="24"/>
                <w:lang w:val="lt-LT"/>
              </w:rPr>
              <w:t>ai</w:t>
            </w:r>
            <w:r w:rsidRPr="000777D1">
              <w:rPr>
                <w:b/>
                <w:spacing w:val="-3"/>
                <w:sz w:val="24"/>
                <w:szCs w:val="24"/>
                <w:lang w:val="lt-LT"/>
              </w:rPr>
              <w:t>k</w:t>
            </w:r>
            <w:r w:rsidRPr="000777D1">
              <w:rPr>
                <w:b/>
                <w:spacing w:val="5"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z w:val="24"/>
                <w:szCs w:val="24"/>
                <w:lang w:val="lt-LT"/>
              </w:rPr>
              <w:t>s</w:t>
            </w:r>
          </w:p>
        </w:tc>
        <w:tc>
          <w:tcPr>
            <w:tcW w:w="3261" w:type="dxa"/>
          </w:tcPr>
          <w:p w14:paraId="47016DBD" w14:textId="77777777" w:rsidR="00545375" w:rsidRPr="000777D1" w:rsidRDefault="0054537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pacing w:val="-3"/>
                <w:sz w:val="24"/>
                <w:szCs w:val="24"/>
                <w:lang w:val="lt-LT"/>
              </w:rPr>
              <w:t>P</w:t>
            </w:r>
            <w:r w:rsidRPr="000777D1">
              <w:rPr>
                <w:b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pacing w:val="-4"/>
                <w:sz w:val="24"/>
                <w:szCs w:val="24"/>
                <w:lang w:val="lt-LT"/>
              </w:rPr>
              <w:t>k</w:t>
            </w:r>
            <w:r w:rsidRPr="000777D1">
              <w:rPr>
                <w:b/>
                <w:sz w:val="24"/>
                <w:szCs w:val="24"/>
                <w:lang w:val="lt-LT"/>
              </w:rPr>
              <w:t>ai</w:t>
            </w:r>
            <w:r w:rsidRPr="000777D1">
              <w:rPr>
                <w:b/>
                <w:spacing w:val="2"/>
                <w:sz w:val="24"/>
                <w:szCs w:val="24"/>
                <w:lang w:val="lt-LT"/>
              </w:rPr>
              <w:t>t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n</w:t>
            </w:r>
            <w:r w:rsidRPr="000777D1">
              <w:rPr>
                <w:b/>
                <w:sz w:val="24"/>
                <w:szCs w:val="24"/>
                <w:lang w:val="lt-LT"/>
              </w:rPr>
              <w:t>io</w:t>
            </w:r>
            <w:r w:rsidRPr="000777D1">
              <w:rPr>
                <w:b/>
                <w:spacing w:val="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b/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b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u</w:t>
            </w:r>
            <w:r w:rsidRPr="000777D1">
              <w:rPr>
                <w:b/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d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ntu</w:t>
            </w:r>
            <w:r w:rsidRPr="000777D1">
              <w:rPr>
                <w:b/>
                <w:sz w:val="24"/>
                <w:szCs w:val="24"/>
                <w:lang w:val="lt-LT"/>
              </w:rPr>
              <w:t>vo</w:t>
            </w:r>
          </w:p>
          <w:p w14:paraId="6C051FDD" w14:textId="1CDBC953" w:rsidR="00545375" w:rsidRPr="000777D1" w:rsidRDefault="00545375" w:rsidP="005F3082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b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b/>
                <w:sz w:val="24"/>
                <w:szCs w:val="24"/>
                <w:lang w:val="lt-LT"/>
              </w:rPr>
              <w:t>y</w:t>
            </w:r>
            <w:r w:rsidRPr="000777D1">
              <w:rPr>
                <w:b/>
                <w:spacing w:val="-3"/>
                <w:sz w:val="24"/>
                <w:szCs w:val="24"/>
                <w:lang w:val="lt-LT"/>
              </w:rPr>
              <w:t>m</w:t>
            </w:r>
            <w:r w:rsidRPr="000777D1">
              <w:rPr>
                <w:b/>
                <w:spacing w:val="5"/>
                <w:sz w:val="24"/>
                <w:szCs w:val="24"/>
                <w:lang w:val="lt-LT"/>
              </w:rPr>
              <w:t>a</w:t>
            </w:r>
            <w:r w:rsidRPr="000777D1">
              <w:rPr>
                <w:b/>
                <w:sz w:val="24"/>
                <w:szCs w:val="24"/>
                <w:lang w:val="lt-LT"/>
              </w:rPr>
              <w:t>s</w:t>
            </w:r>
          </w:p>
        </w:tc>
      </w:tr>
      <w:tr w:rsidR="00133FC9" w:rsidRPr="000777D1" w14:paraId="18DB63E2" w14:textId="77777777" w:rsidTr="00545375">
        <w:trPr>
          <w:trHeight w:val="1114"/>
        </w:trPr>
        <w:tc>
          <w:tcPr>
            <w:tcW w:w="2521" w:type="dxa"/>
          </w:tcPr>
          <w:p w14:paraId="5B8BBFF3" w14:textId="4F9A4659" w:rsidR="00133FC9" w:rsidRPr="000777D1" w:rsidRDefault="00133FC9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Spausdintuvas, Terminalas</w:t>
            </w:r>
          </w:p>
        </w:tc>
        <w:tc>
          <w:tcPr>
            <w:tcW w:w="1983" w:type="dxa"/>
          </w:tcPr>
          <w:p w14:paraId="1B4FBB59" w14:textId="77777777" w:rsidR="00133FC9" w:rsidRPr="000777D1" w:rsidRDefault="00133FC9">
            <w:pPr>
              <w:spacing w:line="260" w:lineRule="exact"/>
              <w:ind w:left="100" w:right="84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2</w:t>
            </w:r>
          </w:p>
          <w:p w14:paraId="5CD318A7" w14:textId="77777777" w:rsidR="00133FC9" w:rsidRPr="000777D1" w:rsidRDefault="00133FC9">
            <w:pPr>
              <w:spacing w:before="2"/>
              <w:ind w:left="100" w:right="369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 xml:space="preserve">o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uo p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š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 g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</w:p>
        </w:tc>
        <w:tc>
          <w:tcPr>
            <w:tcW w:w="1988" w:type="dxa"/>
          </w:tcPr>
          <w:p w14:paraId="296597E9" w14:textId="77777777" w:rsidR="00133FC9" w:rsidRPr="000777D1" w:rsidRDefault="00133FC9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8</w:t>
            </w:r>
          </w:p>
          <w:p w14:paraId="398185EF" w14:textId="77777777" w:rsidR="00133FC9" w:rsidRPr="000777D1" w:rsidRDefault="00133FC9">
            <w:pPr>
              <w:spacing w:before="2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261" w:type="dxa"/>
          </w:tcPr>
          <w:p w14:paraId="38FBF5D2" w14:textId="77777777" w:rsidR="00133FC9" w:rsidRPr="000777D1" w:rsidRDefault="00133FC9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2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o</w:t>
            </w:r>
          </w:p>
          <w:p w14:paraId="35124485" w14:textId="77777777" w:rsidR="00133FC9" w:rsidRPr="000777D1" w:rsidRDefault="00133FC9">
            <w:pPr>
              <w:spacing w:before="2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uo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š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</w:p>
        </w:tc>
      </w:tr>
    </w:tbl>
    <w:p w14:paraId="08A7761D" w14:textId="77777777" w:rsidR="00552A60" w:rsidRPr="000777D1" w:rsidRDefault="00552A60">
      <w:pPr>
        <w:spacing w:before="5" w:line="200" w:lineRule="exact"/>
        <w:rPr>
          <w:lang w:val="lt-LT"/>
        </w:rPr>
      </w:pPr>
    </w:p>
    <w:p w14:paraId="1B6AD9AE" w14:textId="15427509" w:rsidR="00552A60" w:rsidRPr="000777D1" w:rsidRDefault="001A51AF">
      <w:pPr>
        <w:spacing w:before="29" w:line="242" w:lineRule="auto"/>
        <w:ind w:left="100" w:right="60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2</w:t>
      </w:r>
      <w:r w:rsidRPr="000777D1">
        <w:rPr>
          <w:spacing w:val="2"/>
          <w:sz w:val="24"/>
          <w:szCs w:val="24"/>
          <w:lang w:val="lt-LT"/>
        </w:rPr>
        <w:t>.</w:t>
      </w:r>
      <w:r w:rsidR="002B6CAB" w:rsidRPr="000777D1">
        <w:rPr>
          <w:sz w:val="24"/>
          <w:szCs w:val="24"/>
          <w:lang w:val="lt-LT"/>
        </w:rPr>
        <w:t>1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pacing w:val="-5"/>
          <w:sz w:val="24"/>
          <w:szCs w:val="24"/>
          <w:lang w:val="lt-LT"/>
        </w:rPr>
        <w:t>7</w:t>
      </w:r>
      <w:r w:rsidRPr="000777D1">
        <w:rPr>
          <w:sz w:val="24"/>
          <w:szCs w:val="24"/>
          <w:lang w:val="lt-LT"/>
        </w:rPr>
        <w:t>.</w:t>
      </w:r>
      <w:r w:rsidRPr="000777D1">
        <w:rPr>
          <w:spacing w:val="6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J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12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į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7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2"/>
          <w:sz w:val="24"/>
          <w:szCs w:val="24"/>
          <w:lang w:val="lt-LT"/>
        </w:rPr>
        <w:t>š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l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="00545375" w:rsidRPr="000777D1">
        <w:rPr>
          <w:spacing w:val="4"/>
          <w:sz w:val="24"/>
          <w:szCs w:val="24"/>
          <w:lang w:val="lt-LT"/>
        </w:rPr>
        <w:t xml:space="preserve">2 lentelėje 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>od</w:t>
      </w:r>
      <w:r w:rsidRPr="000777D1">
        <w:rPr>
          <w:spacing w:val="-5"/>
          <w:sz w:val="24"/>
          <w:szCs w:val="24"/>
          <w:lang w:val="lt-LT"/>
        </w:rPr>
        <w:t>y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ą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l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ką</w:t>
      </w:r>
      <w:r w:rsidR="00545375" w:rsidRPr="000777D1">
        <w:rPr>
          <w:sz w:val="24"/>
          <w:szCs w:val="24"/>
          <w:lang w:val="lt-LT"/>
        </w:rPr>
        <w:t xml:space="preserve">, </w:t>
      </w:r>
      <w:r w:rsidRPr="000777D1">
        <w:rPr>
          <w:spacing w:val="7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9"/>
          <w:sz w:val="24"/>
          <w:szCs w:val="24"/>
          <w:lang w:val="lt-LT"/>
        </w:rPr>
        <w:t>j</w:t>
      </w:r>
      <w:r w:rsidR="00545375" w:rsidRPr="000777D1">
        <w:rPr>
          <w:sz w:val="24"/>
          <w:szCs w:val="24"/>
          <w:lang w:val="lt-LT"/>
        </w:rPr>
        <w:t>as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="00545375" w:rsidRPr="000777D1">
        <w:rPr>
          <w:spacing w:val="7"/>
          <w:sz w:val="24"/>
          <w:szCs w:val="24"/>
          <w:lang w:val="lt-LT"/>
        </w:rPr>
        <w:t xml:space="preserve">per </w:t>
      </w:r>
      <w:r w:rsidR="00C941E8" w:rsidRPr="000777D1">
        <w:rPr>
          <w:spacing w:val="7"/>
          <w:sz w:val="24"/>
          <w:szCs w:val="24"/>
          <w:lang w:val="lt-LT"/>
        </w:rPr>
        <w:t>2</w:t>
      </w:r>
      <w:r w:rsidR="00545375" w:rsidRPr="000777D1">
        <w:rPr>
          <w:spacing w:val="7"/>
          <w:sz w:val="24"/>
          <w:szCs w:val="24"/>
          <w:lang w:val="lt-LT"/>
        </w:rPr>
        <w:t xml:space="preserve"> darbo dienas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v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12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l</w:t>
      </w:r>
      <w:r w:rsidRPr="000777D1">
        <w:rPr>
          <w:spacing w:val="-1"/>
          <w:sz w:val="24"/>
          <w:szCs w:val="24"/>
          <w:lang w:val="lt-LT"/>
        </w:rPr>
        <w:t>ė</w:t>
      </w:r>
      <w:r w:rsidRPr="000777D1">
        <w:rPr>
          <w:spacing w:val="-2"/>
          <w:sz w:val="24"/>
          <w:szCs w:val="24"/>
          <w:lang w:val="lt-LT"/>
        </w:rPr>
        <w:t>š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4"/>
          <w:sz w:val="24"/>
          <w:szCs w:val="24"/>
          <w:lang w:val="lt-LT"/>
        </w:rPr>
        <w:t>mi</w:t>
      </w:r>
      <w:r w:rsidRPr="000777D1">
        <w:rPr>
          <w:sz w:val="24"/>
          <w:szCs w:val="24"/>
          <w:lang w:val="lt-LT"/>
        </w:rPr>
        <w:t xml:space="preserve">s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 xml:space="preserve">i </w:t>
      </w:r>
      <w:r w:rsidR="00545375" w:rsidRPr="000777D1">
        <w:rPr>
          <w:sz w:val="24"/>
          <w:szCs w:val="24"/>
          <w:lang w:val="lt-LT"/>
        </w:rPr>
        <w:t xml:space="preserve">įrenginį </w:t>
      </w:r>
      <w:r w:rsidRPr="000777D1">
        <w:rPr>
          <w:sz w:val="24"/>
          <w:szCs w:val="24"/>
          <w:lang w:val="lt-LT"/>
        </w:rPr>
        <w:t>į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ą</w:t>
      </w:r>
      <w:r w:rsidR="00545375" w:rsidRPr="000777D1">
        <w:rPr>
          <w:sz w:val="24"/>
          <w:szCs w:val="24"/>
          <w:lang w:val="lt-LT"/>
        </w:rPr>
        <w:t>,</w:t>
      </w:r>
      <w:r w:rsidRPr="000777D1">
        <w:rPr>
          <w:spacing w:val="6"/>
          <w:sz w:val="24"/>
          <w:szCs w:val="24"/>
          <w:lang w:val="lt-LT"/>
        </w:rPr>
        <w:t xml:space="preserve"> </w:t>
      </w:r>
      <w:r w:rsidR="00545375" w:rsidRPr="000777D1">
        <w:rPr>
          <w:spacing w:val="-5"/>
          <w:sz w:val="24"/>
          <w:szCs w:val="24"/>
          <w:lang w:val="lt-LT"/>
        </w:rPr>
        <w:t>lygiavertį</w:t>
      </w:r>
      <w:r w:rsidRPr="000777D1">
        <w:rPr>
          <w:sz w:val="24"/>
          <w:szCs w:val="24"/>
          <w:lang w:val="lt-LT"/>
        </w:rPr>
        <w:t>.</w:t>
      </w:r>
    </w:p>
    <w:p w14:paraId="6D2DA2F4" w14:textId="1052F8CE" w:rsidR="00552A60" w:rsidRPr="000777D1" w:rsidRDefault="001A51AF">
      <w:pPr>
        <w:spacing w:line="260" w:lineRule="exact"/>
        <w:ind w:left="100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2</w:t>
      </w:r>
      <w:r w:rsidRPr="000777D1">
        <w:rPr>
          <w:spacing w:val="2"/>
          <w:sz w:val="24"/>
          <w:szCs w:val="24"/>
          <w:lang w:val="lt-LT"/>
        </w:rPr>
        <w:t>.</w:t>
      </w:r>
      <w:r w:rsidR="002B6CAB" w:rsidRPr="000777D1">
        <w:rPr>
          <w:sz w:val="24"/>
          <w:szCs w:val="24"/>
          <w:lang w:val="lt-LT"/>
        </w:rPr>
        <w:t>1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pacing w:val="-5"/>
          <w:sz w:val="24"/>
          <w:szCs w:val="24"/>
          <w:lang w:val="lt-LT"/>
        </w:rPr>
        <w:t>8</w:t>
      </w:r>
      <w:r w:rsidRPr="000777D1">
        <w:rPr>
          <w:sz w:val="24"/>
          <w:szCs w:val="24"/>
          <w:lang w:val="lt-LT"/>
        </w:rPr>
        <w:t>.</w:t>
      </w:r>
      <w:r w:rsidRPr="000777D1">
        <w:rPr>
          <w:spacing w:val="6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udų</w:t>
      </w:r>
      <w:r w:rsidRPr="000777D1">
        <w:rPr>
          <w:spacing w:val="-2"/>
          <w:sz w:val="24"/>
          <w:szCs w:val="24"/>
          <w:lang w:val="lt-LT"/>
        </w:rPr>
        <w:t xml:space="preserve"> </w:t>
      </w:r>
      <w:r w:rsidRPr="000777D1">
        <w:rPr>
          <w:spacing w:val="-3"/>
          <w:sz w:val="24"/>
          <w:szCs w:val="24"/>
          <w:lang w:val="lt-LT"/>
        </w:rPr>
        <w:t>(</w:t>
      </w:r>
      <w:r w:rsidRPr="000777D1">
        <w:rPr>
          <w:sz w:val="24"/>
          <w:szCs w:val="24"/>
          <w:lang w:val="lt-LT"/>
        </w:rPr>
        <w:t xml:space="preserve">t. </w:t>
      </w:r>
      <w:r w:rsidRPr="000777D1">
        <w:rPr>
          <w:spacing w:val="-10"/>
          <w:sz w:val="24"/>
          <w:szCs w:val="24"/>
          <w:lang w:val="lt-LT"/>
        </w:rPr>
        <w:t>y</w:t>
      </w:r>
      <w:r w:rsidRPr="000777D1">
        <w:rPr>
          <w:sz w:val="24"/>
          <w:szCs w:val="24"/>
          <w:lang w:val="lt-LT"/>
        </w:rPr>
        <w:t>.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ų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4"/>
          <w:sz w:val="24"/>
          <w:szCs w:val="24"/>
          <w:lang w:val="lt-LT"/>
        </w:rPr>
        <w:t>ij</w:t>
      </w:r>
      <w:r w:rsidRPr="000777D1">
        <w:rPr>
          <w:sz w:val="24"/>
          <w:szCs w:val="24"/>
          <w:lang w:val="lt-LT"/>
        </w:rPr>
        <w:t>ų,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ų</w:t>
      </w:r>
      <w:r w:rsidRPr="000777D1">
        <w:rPr>
          <w:spacing w:val="3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pu</w:t>
      </w:r>
      <w:r w:rsidRPr="000777D1">
        <w:rPr>
          <w:spacing w:val="3"/>
          <w:sz w:val="24"/>
          <w:szCs w:val="24"/>
          <w:lang w:val="lt-LT"/>
        </w:rPr>
        <w:t>s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5"/>
          <w:sz w:val="24"/>
          <w:szCs w:val="24"/>
          <w:lang w:val="lt-LT"/>
        </w:rPr>
        <w:t>p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ų)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t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s 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l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ec</w:t>
      </w:r>
      <w:r w:rsidRPr="000777D1">
        <w:rPr>
          <w:sz w:val="24"/>
          <w:szCs w:val="24"/>
          <w:lang w:val="lt-LT"/>
        </w:rPr>
        <w:t>hn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į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</w:t>
      </w:r>
    </w:p>
    <w:p w14:paraId="0AD15411" w14:textId="77777777" w:rsidR="00552A60" w:rsidRPr="000777D1" w:rsidRDefault="001A51AF">
      <w:pPr>
        <w:spacing w:before="2"/>
        <w:ind w:left="100"/>
        <w:rPr>
          <w:sz w:val="24"/>
          <w:szCs w:val="24"/>
          <w:lang w:val="lt-LT"/>
        </w:rPr>
      </w:pP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z w:val="24"/>
          <w:szCs w:val="24"/>
          <w:lang w:val="lt-LT"/>
        </w:rPr>
        <w:t>l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ų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6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r</w:t>
      </w:r>
      <w:r w:rsidRPr="000777D1">
        <w:rPr>
          <w:spacing w:val="8"/>
          <w:sz w:val="24"/>
          <w:szCs w:val="24"/>
          <w:lang w:val="lt-LT"/>
        </w:rPr>
        <w:t xml:space="preserve"> </w:t>
      </w:r>
      <w:r w:rsidRPr="000777D1">
        <w:rPr>
          <w:spacing w:val="-3"/>
          <w:sz w:val="24"/>
          <w:szCs w:val="24"/>
          <w:lang w:val="lt-LT"/>
        </w:rPr>
        <w:t>f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 xml:space="preserve">s 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to</w:t>
      </w:r>
      <w:r w:rsidRPr="000777D1">
        <w:rPr>
          <w:sz w:val="24"/>
          <w:szCs w:val="24"/>
          <w:lang w:val="lt-LT"/>
        </w:rPr>
        <w:t>s p</w:t>
      </w:r>
      <w:r w:rsidRPr="000777D1">
        <w:rPr>
          <w:spacing w:val="-3"/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6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m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>e</w:t>
      </w:r>
      <w:r w:rsidRPr="000777D1">
        <w:rPr>
          <w:spacing w:val="6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į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pacing w:val="5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.</w:t>
      </w:r>
    </w:p>
    <w:p w14:paraId="1B92D988" w14:textId="77777777" w:rsidR="00552A60" w:rsidRPr="000777D1" w:rsidRDefault="00552A60">
      <w:pPr>
        <w:spacing w:before="17" w:line="240" w:lineRule="exact"/>
        <w:rPr>
          <w:sz w:val="24"/>
          <w:szCs w:val="24"/>
          <w:lang w:val="lt-LT"/>
        </w:rPr>
      </w:pPr>
    </w:p>
    <w:p w14:paraId="6BB00993" w14:textId="77777777" w:rsidR="00552A60" w:rsidRPr="000777D1" w:rsidRDefault="001A51AF">
      <w:pPr>
        <w:spacing w:line="260" w:lineRule="exact"/>
        <w:ind w:left="5234"/>
        <w:rPr>
          <w:sz w:val="24"/>
          <w:szCs w:val="24"/>
          <w:lang w:val="lt-LT"/>
        </w:rPr>
      </w:pPr>
      <w:r w:rsidRPr="000777D1">
        <w:rPr>
          <w:b/>
          <w:position w:val="-1"/>
          <w:sz w:val="24"/>
          <w:szCs w:val="24"/>
          <w:lang w:val="lt-LT"/>
        </w:rPr>
        <w:t>3</w:t>
      </w:r>
      <w:r w:rsidRPr="000777D1">
        <w:rPr>
          <w:b/>
          <w:spacing w:val="2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spacing w:val="-4"/>
          <w:position w:val="-1"/>
          <w:sz w:val="24"/>
          <w:szCs w:val="24"/>
          <w:lang w:val="lt-LT"/>
        </w:rPr>
        <w:t>l</w:t>
      </w:r>
      <w:r w:rsidRPr="000777D1">
        <w:rPr>
          <w:b/>
          <w:spacing w:val="-1"/>
          <w:position w:val="-1"/>
          <w:sz w:val="24"/>
          <w:szCs w:val="24"/>
          <w:lang w:val="lt-LT"/>
        </w:rPr>
        <w:t>e</w:t>
      </w:r>
      <w:r w:rsidRPr="000777D1">
        <w:rPr>
          <w:b/>
          <w:spacing w:val="1"/>
          <w:position w:val="-1"/>
          <w:sz w:val="24"/>
          <w:szCs w:val="24"/>
          <w:lang w:val="lt-LT"/>
        </w:rPr>
        <w:t>nt</w:t>
      </w:r>
      <w:r w:rsidRPr="000777D1">
        <w:rPr>
          <w:b/>
          <w:spacing w:val="-1"/>
          <w:position w:val="-1"/>
          <w:sz w:val="24"/>
          <w:szCs w:val="24"/>
          <w:lang w:val="lt-LT"/>
        </w:rPr>
        <w:t>e</w:t>
      </w:r>
      <w:r w:rsidRPr="000777D1">
        <w:rPr>
          <w:b/>
          <w:spacing w:val="-4"/>
          <w:position w:val="-1"/>
          <w:sz w:val="24"/>
          <w:szCs w:val="24"/>
          <w:lang w:val="lt-LT"/>
        </w:rPr>
        <w:t>l</w:t>
      </w:r>
      <w:r w:rsidRPr="000777D1">
        <w:rPr>
          <w:b/>
          <w:spacing w:val="-1"/>
          <w:position w:val="-1"/>
          <w:sz w:val="24"/>
          <w:szCs w:val="24"/>
          <w:lang w:val="lt-LT"/>
        </w:rPr>
        <w:t>ė</w:t>
      </w:r>
      <w:r w:rsidRPr="000777D1">
        <w:rPr>
          <w:b/>
          <w:position w:val="-1"/>
          <w:sz w:val="24"/>
          <w:szCs w:val="24"/>
          <w:lang w:val="lt-LT"/>
        </w:rPr>
        <w:t>.</w:t>
      </w:r>
      <w:r w:rsidRPr="000777D1">
        <w:rPr>
          <w:b/>
          <w:spacing w:val="4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spacing w:val="1"/>
          <w:position w:val="-1"/>
          <w:sz w:val="24"/>
          <w:szCs w:val="24"/>
          <w:lang w:val="lt-LT"/>
        </w:rPr>
        <w:t>Sp</w:t>
      </w:r>
      <w:r w:rsidRPr="000777D1">
        <w:rPr>
          <w:b/>
          <w:position w:val="-1"/>
          <w:sz w:val="24"/>
          <w:szCs w:val="24"/>
          <w:lang w:val="lt-LT"/>
        </w:rPr>
        <w:t>a</w:t>
      </w:r>
      <w:r w:rsidRPr="000777D1">
        <w:rPr>
          <w:b/>
          <w:spacing w:val="1"/>
          <w:position w:val="-1"/>
          <w:sz w:val="24"/>
          <w:szCs w:val="24"/>
          <w:lang w:val="lt-LT"/>
        </w:rPr>
        <w:t>ud</w:t>
      </w:r>
      <w:r w:rsidRPr="000777D1">
        <w:rPr>
          <w:b/>
          <w:position w:val="-1"/>
          <w:sz w:val="24"/>
          <w:szCs w:val="24"/>
          <w:lang w:val="lt-LT"/>
        </w:rPr>
        <w:t>ų</w:t>
      </w:r>
      <w:r w:rsidRPr="000777D1">
        <w:rPr>
          <w:b/>
          <w:spacing w:val="3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position w:val="-1"/>
          <w:sz w:val="24"/>
          <w:szCs w:val="24"/>
          <w:lang w:val="lt-LT"/>
        </w:rPr>
        <w:t>s</w:t>
      </w:r>
      <w:r w:rsidRPr="000777D1">
        <w:rPr>
          <w:b/>
          <w:spacing w:val="-4"/>
          <w:position w:val="-1"/>
          <w:sz w:val="24"/>
          <w:szCs w:val="24"/>
          <w:lang w:val="lt-LT"/>
        </w:rPr>
        <w:t>k</w:t>
      </w:r>
      <w:r w:rsidRPr="000777D1">
        <w:rPr>
          <w:b/>
          <w:position w:val="-1"/>
          <w:sz w:val="24"/>
          <w:szCs w:val="24"/>
          <w:lang w:val="lt-LT"/>
        </w:rPr>
        <w:t>aičiavi</w:t>
      </w:r>
      <w:r w:rsidRPr="000777D1">
        <w:rPr>
          <w:b/>
          <w:spacing w:val="-3"/>
          <w:position w:val="-1"/>
          <w:sz w:val="24"/>
          <w:szCs w:val="24"/>
          <w:lang w:val="lt-LT"/>
        </w:rPr>
        <w:t>m</w:t>
      </w:r>
      <w:r w:rsidRPr="000777D1">
        <w:rPr>
          <w:b/>
          <w:position w:val="-1"/>
          <w:sz w:val="24"/>
          <w:szCs w:val="24"/>
          <w:lang w:val="lt-LT"/>
        </w:rPr>
        <w:t xml:space="preserve">as </w:t>
      </w:r>
      <w:r w:rsidRPr="000777D1">
        <w:rPr>
          <w:b/>
          <w:spacing w:val="1"/>
          <w:position w:val="-1"/>
          <w:sz w:val="24"/>
          <w:szCs w:val="24"/>
          <w:lang w:val="lt-LT"/>
        </w:rPr>
        <w:t>p</w:t>
      </w:r>
      <w:r w:rsidRPr="000777D1">
        <w:rPr>
          <w:b/>
          <w:position w:val="-1"/>
          <w:sz w:val="24"/>
          <w:szCs w:val="24"/>
          <w:lang w:val="lt-LT"/>
        </w:rPr>
        <w:t>agal</w:t>
      </w:r>
      <w:r w:rsidRPr="000777D1">
        <w:rPr>
          <w:b/>
          <w:spacing w:val="-2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spacing w:val="-3"/>
          <w:position w:val="-1"/>
          <w:sz w:val="24"/>
          <w:szCs w:val="24"/>
          <w:lang w:val="lt-LT"/>
        </w:rPr>
        <w:t>f</w:t>
      </w:r>
      <w:r w:rsidRPr="000777D1">
        <w:rPr>
          <w:b/>
          <w:spacing w:val="5"/>
          <w:position w:val="-1"/>
          <w:sz w:val="24"/>
          <w:szCs w:val="24"/>
          <w:lang w:val="lt-LT"/>
        </w:rPr>
        <w:t>o</w:t>
      </w:r>
      <w:r w:rsidRPr="000777D1">
        <w:rPr>
          <w:b/>
          <w:spacing w:val="-1"/>
          <w:position w:val="-1"/>
          <w:sz w:val="24"/>
          <w:szCs w:val="24"/>
          <w:lang w:val="lt-LT"/>
        </w:rPr>
        <w:t>r</w:t>
      </w:r>
      <w:r w:rsidRPr="000777D1">
        <w:rPr>
          <w:b/>
          <w:spacing w:val="-3"/>
          <w:position w:val="-1"/>
          <w:sz w:val="24"/>
          <w:szCs w:val="24"/>
          <w:lang w:val="lt-LT"/>
        </w:rPr>
        <w:t>m</w:t>
      </w:r>
      <w:r w:rsidRPr="000777D1">
        <w:rPr>
          <w:b/>
          <w:position w:val="-1"/>
          <w:sz w:val="24"/>
          <w:szCs w:val="24"/>
          <w:lang w:val="lt-LT"/>
        </w:rPr>
        <w:t>a</w:t>
      </w:r>
      <w:r w:rsidRPr="000777D1">
        <w:rPr>
          <w:b/>
          <w:spacing w:val="1"/>
          <w:position w:val="-1"/>
          <w:sz w:val="24"/>
          <w:szCs w:val="24"/>
          <w:lang w:val="lt-LT"/>
        </w:rPr>
        <w:t>t</w:t>
      </w:r>
      <w:r w:rsidRPr="000777D1">
        <w:rPr>
          <w:b/>
          <w:position w:val="-1"/>
          <w:sz w:val="24"/>
          <w:szCs w:val="24"/>
          <w:lang w:val="lt-LT"/>
        </w:rPr>
        <w:t>ą</w:t>
      </w: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4"/>
        <w:gridCol w:w="5248"/>
      </w:tblGrid>
      <w:tr w:rsidR="00552A60" w:rsidRPr="000777D1" w14:paraId="2FB6C2A8" w14:textId="77777777">
        <w:trPr>
          <w:trHeight w:hRule="exact" w:val="288"/>
        </w:trPr>
        <w:tc>
          <w:tcPr>
            <w:tcW w:w="4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C3E11" w14:textId="77777777" w:rsidR="00552A60" w:rsidRPr="000777D1" w:rsidRDefault="001A51AF">
            <w:pPr>
              <w:spacing w:line="260" w:lineRule="exact"/>
              <w:ind w:left="960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4,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5,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6,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7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pu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  <w:tc>
          <w:tcPr>
            <w:tcW w:w="5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60125" w14:textId="77777777" w:rsidR="00552A60" w:rsidRPr="000777D1" w:rsidRDefault="001A51AF">
            <w:pPr>
              <w:spacing w:line="260" w:lineRule="exact"/>
              <w:ind w:left="2107" w:right="2116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</w:tr>
      <w:tr w:rsidR="00552A60" w:rsidRPr="000777D1" w14:paraId="1E5CD806" w14:textId="77777777">
        <w:trPr>
          <w:trHeight w:hRule="exact" w:val="284"/>
        </w:trPr>
        <w:tc>
          <w:tcPr>
            <w:tcW w:w="4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6752F" w14:textId="77777777" w:rsidR="00552A60" w:rsidRPr="000777D1" w:rsidRDefault="001A51AF">
            <w:pPr>
              <w:spacing w:line="260" w:lineRule="exact"/>
              <w:ind w:left="1012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4,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5,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6,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7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  <w:tc>
          <w:tcPr>
            <w:tcW w:w="5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A50DC" w14:textId="77777777" w:rsidR="00552A60" w:rsidRPr="000777D1" w:rsidRDefault="001A51AF">
            <w:pPr>
              <w:spacing w:line="260" w:lineRule="exact"/>
              <w:ind w:left="2121" w:right="2124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</w:tr>
      <w:tr w:rsidR="00552A60" w:rsidRPr="000777D1" w14:paraId="09564221" w14:textId="77777777">
        <w:trPr>
          <w:trHeight w:hRule="exact" w:val="288"/>
        </w:trPr>
        <w:tc>
          <w:tcPr>
            <w:tcW w:w="4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81852" w14:textId="77777777" w:rsidR="00552A60" w:rsidRPr="000777D1" w:rsidRDefault="001A51AF">
            <w:pPr>
              <w:spacing w:line="260" w:lineRule="exact"/>
              <w:ind w:left="1579" w:right="1583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3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pu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5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A0031" w14:textId="77777777" w:rsidR="00552A60" w:rsidRPr="000777D1" w:rsidRDefault="001A51AF">
            <w:pPr>
              <w:spacing w:line="260" w:lineRule="exact"/>
              <w:ind w:left="2121" w:right="2124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</w:tr>
      <w:tr w:rsidR="00552A60" w:rsidRPr="000777D1" w14:paraId="39ABAA4E" w14:textId="77777777">
        <w:trPr>
          <w:trHeight w:hRule="exact" w:val="288"/>
        </w:trPr>
        <w:tc>
          <w:tcPr>
            <w:tcW w:w="4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395DF" w14:textId="77777777" w:rsidR="00552A60" w:rsidRPr="000777D1" w:rsidRDefault="001A51AF">
            <w:pPr>
              <w:spacing w:line="260" w:lineRule="exact"/>
              <w:ind w:left="1632" w:right="1636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3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5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97A75" w14:textId="77777777" w:rsidR="00552A60" w:rsidRPr="000777D1" w:rsidRDefault="001A51AF">
            <w:pPr>
              <w:spacing w:line="260" w:lineRule="exact"/>
              <w:ind w:left="2121" w:right="2124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4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</w:tr>
    </w:tbl>
    <w:p w14:paraId="09B136F9" w14:textId="77777777" w:rsidR="00552A60" w:rsidRPr="000777D1" w:rsidRDefault="00552A60">
      <w:pPr>
        <w:spacing w:before="7" w:line="200" w:lineRule="exact"/>
        <w:rPr>
          <w:lang w:val="lt-LT"/>
        </w:rPr>
      </w:pPr>
    </w:p>
    <w:p w14:paraId="6E96B09E" w14:textId="0D2E8138" w:rsidR="00552A60" w:rsidRPr="000777D1" w:rsidRDefault="001A51AF">
      <w:pPr>
        <w:spacing w:before="29"/>
        <w:ind w:left="100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2</w:t>
      </w:r>
      <w:r w:rsidRPr="000777D1">
        <w:rPr>
          <w:spacing w:val="2"/>
          <w:sz w:val="24"/>
          <w:szCs w:val="24"/>
          <w:lang w:val="lt-LT"/>
        </w:rPr>
        <w:t>.</w:t>
      </w:r>
      <w:r w:rsidR="002B6CAB" w:rsidRPr="000777D1">
        <w:rPr>
          <w:sz w:val="24"/>
          <w:szCs w:val="24"/>
          <w:lang w:val="lt-LT"/>
        </w:rPr>
        <w:t>1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pacing w:val="-5"/>
          <w:sz w:val="24"/>
          <w:szCs w:val="24"/>
          <w:lang w:val="lt-LT"/>
        </w:rPr>
        <w:t>9</w:t>
      </w:r>
      <w:r w:rsidRPr="000777D1">
        <w:rPr>
          <w:sz w:val="24"/>
          <w:szCs w:val="24"/>
          <w:lang w:val="lt-LT"/>
        </w:rPr>
        <w:t>.</w:t>
      </w:r>
      <w:r w:rsidRPr="000777D1">
        <w:rPr>
          <w:spacing w:val="6"/>
          <w:sz w:val="24"/>
          <w:szCs w:val="24"/>
          <w:lang w:val="lt-LT"/>
        </w:rPr>
        <w:t xml:space="preserve"> </w:t>
      </w:r>
      <w:r w:rsidRPr="000777D1">
        <w:rPr>
          <w:spacing w:val="2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į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>a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P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3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z w:val="24"/>
          <w:szCs w:val="24"/>
          <w:lang w:val="lt-LT"/>
        </w:rPr>
        <w:t>j</w:t>
      </w:r>
      <w:r w:rsidRPr="000777D1">
        <w:rPr>
          <w:spacing w:val="1"/>
          <w:sz w:val="24"/>
          <w:szCs w:val="24"/>
          <w:lang w:val="lt-LT"/>
        </w:rPr>
        <w:t>i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ą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e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-5"/>
          <w:sz w:val="24"/>
          <w:szCs w:val="24"/>
          <w:lang w:val="lt-LT"/>
        </w:rPr>
        <w:t>b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 xml:space="preserve">s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5"/>
          <w:sz w:val="24"/>
          <w:szCs w:val="24"/>
          <w:lang w:val="lt-LT"/>
        </w:rPr>
        <w:t>yb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 xml:space="preserve">s 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 xml:space="preserve">s </w:t>
      </w:r>
      <w:r w:rsidRPr="000777D1">
        <w:rPr>
          <w:spacing w:val="1"/>
          <w:sz w:val="24"/>
          <w:szCs w:val="24"/>
          <w:lang w:val="lt-LT"/>
        </w:rPr>
        <w:t>(</w:t>
      </w:r>
      <w:proofErr w:type="spellStart"/>
      <w:r w:rsidRPr="000777D1">
        <w:rPr>
          <w:spacing w:val="1"/>
          <w:sz w:val="24"/>
          <w:szCs w:val="24"/>
          <w:lang w:val="lt-LT"/>
        </w:rPr>
        <w:t>S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v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c</w:t>
      </w:r>
      <w:r w:rsidRPr="000777D1">
        <w:rPr>
          <w:sz w:val="24"/>
          <w:szCs w:val="24"/>
          <w:lang w:val="lt-LT"/>
        </w:rPr>
        <w:t>e</w:t>
      </w:r>
      <w:proofErr w:type="spellEnd"/>
    </w:p>
    <w:p w14:paraId="26028626" w14:textId="77777777" w:rsidR="00552A60" w:rsidRPr="000777D1" w:rsidRDefault="001A51AF">
      <w:pPr>
        <w:spacing w:before="2"/>
        <w:ind w:left="100"/>
        <w:rPr>
          <w:sz w:val="24"/>
          <w:szCs w:val="24"/>
          <w:lang w:val="lt-LT"/>
        </w:rPr>
      </w:pPr>
      <w:proofErr w:type="spellStart"/>
      <w:r w:rsidRPr="000777D1">
        <w:rPr>
          <w:sz w:val="24"/>
          <w:szCs w:val="24"/>
          <w:lang w:val="lt-LT"/>
        </w:rPr>
        <w:t>D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k</w:t>
      </w:r>
      <w:proofErr w:type="spellEnd"/>
      <w:r w:rsidRPr="000777D1">
        <w:rPr>
          <w:spacing w:val="1"/>
          <w:sz w:val="24"/>
          <w:szCs w:val="24"/>
          <w:lang w:val="lt-LT"/>
        </w:rPr>
        <w:t>)</w:t>
      </w:r>
      <w:r w:rsidRPr="000777D1">
        <w:rPr>
          <w:sz w:val="24"/>
          <w:szCs w:val="24"/>
          <w:lang w:val="lt-LT"/>
        </w:rPr>
        <w:t>.</w:t>
      </w:r>
    </w:p>
    <w:p w14:paraId="49E1373F" w14:textId="77777777" w:rsidR="00552A60" w:rsidRPr="000777D1" w:rsidRDefault="00552A60">
      <w:pPr>
        <w:spacing w:before="17" w:line="240" w:lineRule="exact"/>
        <w:rPr>
          <w:sz w:val="24"/>
          <w:szCs w:val="24"/>
          <w:lang w:val="lt-LT"/>
        </w:rPr>
      </w:pPr>
    </w:p>
    <w:p w14:paraId="601144C0" w14:textId="77777777" w:rsidR="00552A60" w:rsidRPr="000777D1" w:rsidRDefault="001A51AF">
      <w:pPr>
        <w:ind w:left="2453"/>
        <w:rPr>
          <w:sz w:val="24"/>
          <w:szCs w:val="24"/>
          <w:lang w:val="lt-LT"/>
        </w:rPr>
      </w:pPr>
      <w:r w:rsidRPr="000777D1">
        <w:rPr>
          <w:b/>
          <w:sz w:val="24"/>
          <w:szCs w:val="24"/>
          <w:lang w:val="lt-LT"/>
        </w:rPr>
        <w:t>3.   C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1"/>
          <w:sz w:val="24"/>
          <w:szCs w:val="24"/>
          <w:lang w:val="lt-LT"/>
        </w:rPr>
        <w:t>nt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pacing w:val="5"/>
          <w:sz w:val="24"/>
          <w:szCs w:val="24"/>
          <w:lang w:val="lt-LT"/>
        </w:rPr>
        <w:t>a</w:t>
      </w:r>
      <w:r w:rsidRPr="000777D1">
        <w:rPr>
          <w:b/>
          <w:spacing w:val="-4"/>
          <w:sz w:val="24"/>
          <w:szCs w:val="24"/>
          <w:lang w:val="lt-LT"/>
        </w:rPr>
        <w:t>l</w:t>
      </w:r>
      <w:r w:rsidRPr="000777D1">
        <w:rPr>
          <w:b/>
          <w:spacing w:val="5"/>
          <w:sz w:val="24"/>
          <w:szCs w:val="24"/>
          <w:lang w:val="lt-LT"/>
        </w:rPr>
        <w:t>i</w:t>
      </w:r>
      <w:r w:rsidRPr="000777D1">
        <w:rPr>
          <w:b/>
          <w:spacing w:val="-6"/>
          <w:sz w:val="24"/>
          <w:szCs w:val="24"/>
          <w:lang w:val="lt-LT"/>
        </w:rPr>
        <w:t>z</w:t>
      </w:r>
      <w:r w:rsidRPr="000777D1">
        <w:rPr>
          <w:b/>
          <w:spacing w:val="1"/>
          <w:sz w:val="24"/>
          <w:szCs w:val="24"/>
          <w:lang w:val="lt-LT"/>
        </w:rPr>
        <w:t>u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1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2"/>
          <w:sz w:val="24"/>
          <w:szCs w:val="24"/>
          <w:lang w:val="lt-LT"/>
        </w:rPr>
        <w:t xml:space="preserve"> </w:t>
      </w:r>
      <w:r w:rsidRPr="000777D1">
        <w:rPr>
          <w:b/>
          <w:spacing w:val="1"/>
          <w:sz w:val="24"/>
          <w:szCs w:val="24"/>
          <w:lang w:val="lt-LT"/>
        </w:rPr>
        <w:t>p</w:t>
      </w:r>
      <w:r w:rsidRPr="000777D1">
        <w:rPr>
          <w:b/>
          <w:sz w:val="24"/>
          <w:szCs w:val="24"/>
          <w:lang w:val="lt-LT"/>
        </w:rPr>
        <w:t>aga</w:t>
      </w:r>
      <w:r w:rsidRPr="000777D1">
        <w:rPr>
          <w:b/>
          <w:spacing w:val="-4"/>
          <w:sz w:val="24"/>
          <w:szCs w:val="24"/>
          <w:lang w:val="lt-LT"/>
        </w:rPr>
        <w:t>l</w:t>
      </w:r>
      <w:r w:rsidRPr="000777D1">
        <w:rPr>
          <w:b/>
          <w:spacing w:val="1"/>
          <w:sz w:val="24"/>
          <w:szCs w:val="24"/>
          <w:lang w:val="lt-LT"/>
        </w:rPr>
        <w:t>b</w:t>
      </w:r>
      <w:r w:rsidRPr="000777D1">
        <w:rPr>
          <w:b/>
          <w:sz w:val="24"/>
          <w:szCs w:val="24"/>
          <w:lang w:val="lt-LT"/>
        </w:rPr>
        <w:t xml:space="preserve">os </w:t>
      </w:r>
      <w:r w:rsidRPr="000777D1">
        <w:rPr>
          <w:b/>
          <w:spacing w:val="1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>y</w:t>
      </w:r>
      <w:r w:rsidRPr="000777D1">
        <w:rPr>
          <w:b/>
          <w:spacing w:val="1"/>
          <w:sz w:val="24"/>
          <w:szCs w:val="24"/>
          <w:lang w:val="lt-LT"/>
        </w:rPr>
        <w:t>b</w:t>
      </w:r>
      <w:r w:rsidRPr="000777D1">
        <w:rPr>
          <w:b/>
          <w:sz w:val="24"/>
          <w:szCs w:val="24"/>
          <w:lang w:val="lt-LT"/>
        </w:rPr>
        <w:t xml:space="preserve">os </w:t>
      </w:r>
      <w:r w:rsidRPr="000777D1">
        <w:rPr>
          <w:b/>
          <w:spacing w:val="1"/>
          <w:sz w:val="24"/>
          <w:szCs w:val="24"/>
          <w:lang w:val="lt-LT"/>
        </w:rPr>
        <w:t>p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2"/>
          <w:sz w:val="24"/>
          <w:szCs w:val="24"/>
          <w:lang w:val="lt-LT"/>
        </w:rPr>
        <w:t>s</w:t>
      </w:r>
      <w:r w:rsidRPr="000777D1">
        <w:rPr>
          <w:b/>
          <w:spacing w:val="-4"/>
          <w:sz w:val="24"/>
          <w:szCs w:val="24"/>
          <w:lang w:val="lt-LT"/>
        </w:rPr>
        <w:t>l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1"/>
          <w:sz w:val="24"/>
          <w:szCs w:val="24"/>
          <w:lang w:val="lt-LT"/>
        </w:rPr>
        <w:t>u</w:t>
      </w:r>
      <w:r w:rsidRPr="000777D1">
        <w:rPr>
          <w:b/>
          <w:sz w:val="24"/>
          <w:szCs w:val="24"/>
          <w:lang w:val="lt-LT"/>
        </w:rPr>
        <w:t>ga</w:t>
      </w:r>
      <w:r w:rsidRPr="000777D1">
        <w:rPr>
          <w:b/>
          <w:spacing w:val="2"/>
          <w:sz w:val="24"/>
          <w:szCs w:val="24"/>
          <w:lang w:val="lt-LT"/>
        </w:rPr>
        <w:t xml:space="preserve"> </w:t>
      </w:r>
      <w:r w:rsidRPr="000777D1">
        <w:rPr>
          <w:b/>
          <w:spacing w:val="1"/>
          <w:sz w:val="24"/>
          <w:szCs w:val="24"/>
          <w:lang w:val="lt-LT"/>
        </w:rPr>
        <w:t>(</w:t>
      </w:r>
      <w:proofErr w:type="spellStart"/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4"/>
          <w:sz w:val="24"/>
          <w:szCs w:val="24"/>
          <w:lang w:val="lt-LT"/>
        </w:rPr>
        <w:t>e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pacing w:val="5"/>
          <w:sz w:val="24"/>
          <w:szCs w:val="24"/>
          <w:lang w:val="lt-LT"/>
        </w:rPr>
        <w:t>v</w:t>
      </w:r>
      <w:r w:rsidRPr="000777D1">
        <w:rPr>
          <w:b/>
          <w:sz w:val="24"/>
          <w:szCs w:val="24"/>
          <w:lang w:val="lt-LT"/>
        </w:rPr>
        <w:t>ice</w:t>
      </w:r>
      <w:proofErr w:type="spellEnd"/>
      <w:r w:rsidRPr="000777D1">
        <w:rPr>
          <w:b/>
          <w:spacing w:val="1"/>
          <w:sz w:val="24"/>
          <w:szCs w:val="24"/>
          <w:lang w:val="lt-LT"/>
        </w:rPr>
        <w:t xml:space="preserve"> </w:t>
      </w:r>
      <w:proofErr w:type="spellStart"/>
      <w:r w:rsidRPr="000777D1">
        <w:rPr>
          <w:b/>
          <w:spacing w:val="1"/>
          <w:sz w:val="24"/>
          <w:szCs w:val="24"/>
          <w:lang w:val="lt-LT"/>
        </w:rPr>
        <w:t>d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-4"/>
          <w:sz w:val="24"/>
          <w:szCs w:val="24"/>
          <w:lang w:val="lt-LT"/>
        </w:rPr>
        <w:t>k</w:t>
      </w:r>
      <w:proofErr w:type="spellEnd"/>
      <w:r w:rsidRPr="000777D1">
        <w:rPr>
          <w:b/>
          <w:sz w:val="24"/>
          <w:szCs w:val="24"/>
          <w:lang w:val="lt-LT"/>
        </w:rPr>
        <w:t>)</w:t>
      </w:r>
    </w:p>
    <w:p w14:paraId="118763ED" w14:textId="77777777" w:rsidR="00552A60" w:rsidRPr="000777D1" w:rsidRDefault="00552A60">
      <w:pPr>
        <w:spacing w:before="7" w:line="240" w:lineRule="exact"/>
        <w:rPr>
          <w:sz w:val="24"/>
          <w:szCs w:val="24"/>
          <w:lang w:val="lt-LT"/>
        </w:rPr>
      </w:pPr>
    </w:p>
    <w:p w14:paraId="12113D56" w14:textId="77777777" w:rsidR="00552A60" w:rsidRPr="000777D1" w:rsidRDefault="001A51AF">
      <w:pPr>
        <w:ind w:left="100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3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z w:val="24"/>
          <w:szCs w:val="24"/>
          <w:lang w:val="lt-LT"/>
        </w:rPr>
        <w:t>1. V</w:t>
      </w:r>
      <w:r w:rsidRPr="000777D1">
        <w:rPr>
          <w:spacing w:val="-10"/>
          <w:sz w:val="24"/>
          <w:szCs w:val="24"/>
          <w:lang w:val="lt-LT"/>
        </w:rPr>
        <w:t>i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c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12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12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b</w:t>
      </w:r>
      <w:r w:rsidRPr="000777D1">
        <w:rPr>
          <w:sz w:val="24"/>
          <w:szCs w:val="24"/>
          <w:lang w:val="lt-LT"/>
        </w:rPr>
        <w:t>ū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v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z w:val="24"/>
          <w:szCs w:val="24"/>
          <w:lang w:val="lt-LT"/>
        </w:rPr>
        <w:t>d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 xml:space="preserve"> c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li</w:t>
      </w:r>
      <w:r w:rsidRPr="000777D1">
        <w:rPr>
          <w:spacing w:val="-1"/>
          <w:sz w:val="24"/>
          <w:szCs w:val="24"/>
          <w:lang w:val="lt-LT"/>
        </w:rPr>
        <w:t>z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ą</w:t>
      </w:r>
      <w:r w:rsidRPr="000777D1">
        <w:rPr>
          <w:spacing w:val="-3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-5"/>
          <w:sz w:val="24"/>
          <w:szCs w:val="24"/>
          <w:lang w:val="lt-LT"/>
        </w:rPr>
        <w:t>b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-5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5"/>
          <w:sz w:val="24"/>
          <w:szCs w:val="24"/>
          <w:lang w:val="lt-LT"/>
        </w:rPr>
        <w:t>yb</w:t>
      </w:r>
      <w:r w:rsidRPr="000777D1">
        <w:rPr>
          <w:spacing w:val="-1"/>
          <w:sz w:val="24"/>
          <w:szCs w:val="24"/>
          <w:lang w:val="lt-LT"/>
        </w:rPr>
        <w:t>ą</w:t>
      </w:r>
      <w:r w:rsidRPr="000777D1">
        <w:rPr>
          <w:sz w:val="24"/>
          <w:szCs w:val="24"/>
          <w:lang w:val="lt-LT"/>
        </w:rPr>
        <w:t>, ku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12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l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1"/>
          <w:sz w:val="24"/>
          <w:szCs w:val="24"/>
          <w:lang w:val="lt-LT"/>
        </w:rPr>
        <w:t>z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ot</w:t>
      </w:r>
      <w:r w:rsidRPr="000777D1">
        <w:rPr>
          <w:sz w:val="24"/>
          <w:szCs w:val="24"/>
          <w:lang w:val="lt-LT"/>
        </w:rPr>
        <w:t>a</w:t>
      </w:r>
      <w:r w:rsidRPr="000777D1">
        <w:rPr>
          <w:spacing w:val="-3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v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16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l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l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o</w:t>
      </w:r>
    </w:p>
    <w:p w14:paraId="3A6AD599" w14:textId="77777777" w:rsidR="00552A60" w:rsidRPr="000777D1" w:rsidRDefault="001A51AF">
      <w:pPr>
        <w:spacing w:before="2"/>
        <w:ind w:left="100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p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c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pu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1"/>
          <w:sz w:val="24"/>
          <w:szCs w:val="24"/>
          <w:lang w:val="lt-LT"/>
        </w:rPr>
        <w:t>ž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t</w:t>
      </w:r>
      <w:r w:rsidRPr="000777D1">
        <w:rPr>
          <w:spacing w:val="10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P</w:t>
      </w:r>
      <w:r w:rsidRPr="000777D1">
        <w:rPr>
          <w:sz w:val="24"/>
          <w:szCs w:val="24"/>
          <w:lang w:val="lt-LT"/>
        </w:rPr>
        <w:t>O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k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p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ų</w:t>
      </w:r>
      <w:r w:rsidRPr="000777D1">
        <w:rPr>
          <w:spacing w:val="7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v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5"/>
          <w:sz w:val="24"/>
          <w:szCs w:val="24"/>
          <w:lang w:val="lt-LT"/>
        </w:rPr>
        <w:t>d</w:t>
      </w:r>
      <w:r w:rsidRPr="000777D1">
        <w:rPr>
          <w:sz w:val="24"/>
          <w:szCs w:val="24"/>
          <w:lang w:val="lt-LT"/>
        </w:rPr>
        <w:t>y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-1"/>
          <w:sz w:val="24"/>
          <w:szCs w:val="24"/>
          <w:lang w:val="lt-LT"/>
        </w:rPr>
        <w:t>ą</w:t>
      </w:r>
      <w:r w:rsidRPr="000777D1">
        <w:rPr>
          <w:sz w:val="24"/>
          <w:szCs w:val="24"/>
          <w:lang w:val="lt-LT"/>
        </w:rPr>
        <w:t>.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Š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uga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pacing w:val="-1"/>
          <w:sz w:val="24"/>
          <w:szCs w:val="24"/>
          <w:lang w:val="lt-LT"/>
        </w:rPr>
        <w:t>c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li</w:t>
      </w:r>
      <w:r w:rsidRPr="000777D1">
        <w:rPr>
          <w:spacing w:val="4"/>
          <w:sz w:val="24"/>
          <w:szCs w:val="24"/>
          <w:lang w:val="lt-LT"/>
        </w:rPr>
        <w:t>z</w:t>
      </w:r>
      <w:r w:rsidRPr="000777D1">
        <w:rPr>
          <w:sz w:val="24"/>
          <w:szCs w:val="24"/>
          <w:lang w:val="lt-LT"/>
        </w:rPr>
        <w:t>uo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.</w:t>
      </w:r>
    </w:p>
    <w:p w14:paraId="2F9121C1" w14:textId="77777777" w:rsidR="00552A60" w:rsidRPr="000777D1" w:rsidRDefault="001A51AF">
      <w:pPr>
        <w:spacing w:line="260" w:lineRule="exact"/>
        <w:ind w:left="100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3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z w:val="24"/>
          <w:szCs w:val="24"/>
          <w:lang w:val="lt-LT"/>
        </w:rPr>
        <w:t>2.</w:t>
      </w:r>
      <w:r w:rsidRPr="000777D1">
        <w:rPr>
          <w:spacing w:val="9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C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li</w:t>
      </w:r>
      <w:r w:rsidRPr="000777D1">
        <w:rPr>
          <w:spacing w:val="-1"/>
          <w:sz w:val="24"/>
          <w:szCs w:val="24"/>
          <w:lang w:val="lt-LT"/>
        </w:rPr>
        <w:t>z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t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>e</w:t>
      </w:r>
      <w:r w:rsidRPr="000777D1">
        <w:rPr>
          <w:spacing w:val="11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-5"/>
          <w:sz w:val="24"/>
          <w:szCs w:val="24"/>
          <w:lang w:val="lt-LT"/>
        </w:rPr>
        <w:t>b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10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5"/>
          <w:sz w:val="24"/>
          <w:szCs w:val="24"/>
          <w:lang w:val="lt-LT"/>
        </w:rPr>
        <w:t>yb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>e</w:t>
      </w:r>
      <w:r w:rsidRPr="000777D1">
        <w:rPr>
          <w:spacing w:val="11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3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b</w:t>
      </w:r>
      <w:r w:rsidRPr="000777D1">
        <w:rPr>
          <w:sz w:val="24"/>
          <w:szCs w:val="24"/>
          <w:lang w:val="lt-LT"/>
        </w:rPr>
        <w:t>ū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3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li</w:t>
      </w:r>
      <w:r w:rsidRPr="000777D1">
        <w:rPr>
          <w:spacing w:val="-1"/>
          <w:sz w:val="24"/>
          <w:szCs w:val="24"/>
          <w:lang w:val="lt-LT"/>
        </w:rPr>
        <w:t>z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t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10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g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1"/>
          <w:sz w:val="24"/>
          <w:szCs w:val="24"/>
          <w:lang w:val="lt-LT"/>
        </w:rPr>
        <w:t>m</w:t>
      </w:r>
      <w:r w:rsidRPr="000777D1">
        <w:rPr>
          <w:spacing w:val="-5"/>
          <w:sz w:val="24"/>
          <w:szCs w:val="24"/>
          <w:lang w:val="lt-LT"/>
        </w:rPr>
        <w:t>y</w:t>
      </w:r>
      <w:r w:rsidRPr="000777D1">
        <w:rPr>
          <w:sz w:val="24"/>
          <w:szCs w:val="24"/>
          <w:lang w:val="lt-LT"/>
        </w:rPr>
        <w:t>b</w:t>
      </w:r>
      <w:r w:rsidRPr="000777D1">
        <w:rPr>
          <w:spacing w:val="-1"/>
          <w:sz w:val="24"/>
          <w:szCs w:val="24"/>
          <w:lang w:val="lt-LT"/>
        </w:rPr>
        <w:t>ė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10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2"/>
          <w:sz w:val="24"/>
          <w:szCs w:val="24"/>
          <w:lang w:val="lt-LT"/>
        </w:rPr>
        <w:t>š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6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>us</w:t>
      </w:r>
      <w:r w:rsidRPr="000777D1">
        <w:rPr>
          <w:spacing w:val="10"/>
          <w:sz w:val="24"/>
          <w:szCs w:val="24"/>
          <w:lang w:val="lt-LT"/>
        </w:rPr>
        <w:t xml:space="preserve"> 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5"/>
          <w:sz w:val="24"/>
          <w:szCs w:val="24"/>
          <w:lang w:val="lt-LT"/>
        </w:rPr>
        <w:t>p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e</w:t>
      </w:r>
      <w:r w:rsidRPr="000777D1">
        <w:rPr>
          <w:spacing w:val="11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14"/>
          <w:sz w:val="24"/>
          <w:szCs w:val="24"/>
          <w:lang w:val="lt-LT"/>
        </w:rPr>
        <w:t xml:space="preserve"> 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r</w:t>
      </w:r>
    </w:p>
    <w:p w14:paraId="6DC8B46A" w14:textId="77777777" w:rsidR="00552A60" w:rsidRPr="000777D1" w:rsidRDefault="001A51AF">
      <w:pPr>
        <w:spacing w:before="3"/>
        <w:ind w:left="100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pacing w:val="-4"/>
          <w:sz w:val="24"/>
          <w:szCs w:val="24"/>
          <w:lang w:val="lt-LT"/>
        </w:rPr>
        <w:t>im</w:t>
      </w:r>
      <w:r w:rsidRPr="000777D1">
        <w:rPr>
          <w:sz w:val="24"/>
          <w:szCs w:val="24"/>
          <w:lang w:val="lt-LT"/>
        </w:rPr>
        <w:t>us</w:t>
      </w:r>
      <w:r w:rsidRPr="000777D1">
        <w:rPr>
          <w:spacing w:val="-5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1"/>
          <w:sz w:val="24"/>
          <w:szCs w:val="24"/>
          <w:lang w:val="lt-LT"/>
        </w:rPr>
        <w:t>i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12"/>
          <w:sz w:val="24"/>
          <w:szCs w:val="24"/>
          <w:lang w:val="lt-LT"/>
        </w:rPr>
        <w:t xml:space="preserve"> 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2"/>
          <w:sz w:val="24"/>
          <w:szCs w:val="24"/>
          <w:lang w:val="lt-LT"/>
        </w:rPr>
        <w:t>š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u,</w:t>
      </w:r>
      <w:r w:rsidRPr="000777D1">
        <w:rPr>
          <w:spacing w:val="-5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8"/>
          <w:sz w:val="24"/>
          <w:szCs w:val="24"/>
          <w:lang w:val="lt-LT"/>
        </w:rPr>
        <w:t>f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 xml:space="preserve"> 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ba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(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v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-5"/>
          <w:sz w:val="24"/>
          <w:szCs w:val="24"/>
          <w:lang w:val="lt-LT"/>
        </w:rPr>
        <w:t xml:space="preserve"> 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5"/>
          <w:sz w:val="24"/>
          <w:szCs w:val="24"/>
          <w:lang w:val="lt-LT"/>
        </w:rPr>
        <w:t>v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1"/>
          <w:sz w:val="24"/>
          <w:szCs w:val="24"/>
          <w:lang w:val="lt-LT"/>
        </w:rPr>
        <w:t>)</w:t>
      </w:r>
      <w:r w:rsidRPr="000777D1">
        <w:rPr>
          <w:sz w:val="24"/>
          <w:szCs w:val="24"/>
          <w:lang w:val="lt-LT"/>
        </w:rPr>
        <w:t xml:space="preserve">. </w:t>
      </w:r>
      <w:r w:rsidRPr="000777D1">
        <w:rPr>
          <w:spacing w:val="2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2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t</w:t>
      </w:r>
      <w:r w:rsidRPr="000777D1">
        <w:rPr>
          <w:spacing w:val="3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5"/>
          <w:sz w:val="24"/>
          <w:szCs w:val="24"/>
          <w:lang w:val="lt-LT"/>
        </w:rPr>
        <w:t>u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b</w:t>
      </w:r>
      <w:r w:rsidRPr="000777D1">
        <w:rPr>
          <w:sz w:val="24"/>
          <w:szCs w:val="24"/>
          <w:lang w:val="lt-LT"/>
        </w:rPr>
        <w:t>ū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i</w:t>
      </w:r>
    </w:p>
    <w:p w14:paraId="47BE3567" w14:textId="77777777" w:rsidR="00552A60" w:rsidRPr="000777D1" w:rsidRDefault="001A51AF">
      <w:pPr>
        <w:spacing w:line="260" w:lineRule="exact"/>
        <w:ind w:left="100"/>
        <w:rPr>
          <w:sz w:val="24"/>
          <w:szCs w:val="24"/>
          <w:lang w:val="lt-LT"/>
        </w:rPr>
      </w:pP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li</w:t>
      </w:r>
      <w:r w:rsidRPr="000777D1">
        <w:rPr>
          <w:spacing w:val="-1"/>
          <w:sz w:val="24"/>
          <w:szCs w:val="24"/>
          <w:lang w:val="lt-LT"/>
        </w:rPr>
        <w:t>z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5"/>
          <w:sz w:val="24"/>
          <w:szCs w:val="24"/>
          <w:lang w:val="lt-LT"/>
        </w:rPr>
        <w:t>ot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:</w:t>
      </w:r>
    </w:p>
    <w:p w14:paraId="671383A9" w14:textId="77777777" w:rsidR="00552A60" w:rsidRPr="000777D1" w:rsidRDefault="001A51AF">
      <w:pPr>
        <w:spacing w:before="7" w:line="260" w:lineRule="exact"/>
        <w:ind w:left="100" w:right="61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3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z w:val="24"/>
          <w:szCs w:val="24"/>
          <w:lang w:val="lt-LT"/>
        </w:rPr>
        <w:t>2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pacing w:val="-5"/>
          <w:sz w:val="24"/>
          <w:szCs w:val="24"/>
          <w:lang w:val="lt-LT"/>
        </w:rPr>
        <w:t>1</w:t>
      </w:r>
      <w:r w:rsidRPr="000777D1">
        <w:rPr>
          <w:sz w:val="24"/>
          <w:szCs w:val="24"/>
          <w:lang w:val="lt-LT"/>
        </w:rPr>
        <w:t>.</w:t>
      </w:r>
      <w:r w:rsidRPr="000777D1">
        <w:rPr>
          <w:spacing w:val="-5"/>
          <w:sz w:val="24"/>
          <w:szCs w:val="24"/>
          <w:lang w:val="lt-LT"/>
        </w:rPr>
        <w:t xml:space="preserve"> 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8"/>
          <w:sz w:val="24"/>
          <w:szCs w:val="24"/>
          <w:lang w:val="lt-LT"/>
        </w:rPr>
        <w:t>f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pacing w:val="6"/>
          <w:sz w:val="24"/>
          <w:szCs w:val="24"/>
          <w:lang w:val="lt-LT"/>
        </w:rPr>
        <w:t>r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4"/>
          <w:sz w:val="24"/>
          <w:szCs w:val="24"/>
          <w:lang w:val="lt-LT"/>
        </w:rPr>
        <w:t>c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-9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4"/>
          <w:sz w:val="24"/>
          <w:szCs w:val="24"/>
          <w:lang w:val="lt-LT"/>
        </w:rPr>
        <w:t>im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-9"/>
          <w:sz w:val="24"/>
          <w:szCs w:val="24"/>
          <w:lang w:val="lt-LT"/>
        </w:rPr>
        <w:t xml:space="preserve"> 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5"/>
          <w:sz w:val="24"/>
          <w:szCs w:val="24"/>
          <w:lang w:val="lt-LT"/>
        </w:rPr>
        <w:t>p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e</w:t>
      </w:r>
      <w:r w:rsidRPr="000777D1">
        <w:rPr>
          <w:spacing w:val="-3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v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ų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g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uo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ų</w:t>
      </w:r>
      <w:r w:rsidRPr="000777D1">
        <w:rPr>
          <w:spacing w:val="-12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u</w:t>
      </w:r>
      <w:r w:rsidRPr="000777D1">
        <w:rPr>
          <w:spacing w:val="-1"/>
          <w:sz w:val="24"/>
          <w:szCs w:val="24"/>
          <w:lang w:val="lt-LT"/>
        </w:rPr>
        <w:t>ž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9"/>
          <w:sz w:val="24"/>
          <w:szCs w:val="24"/>
          <w:lang w:val="lt-LT"/>
        </w:rPr>
        <w:t>l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ų,</w:t>
      </w:r>
      <w:r w:rsidRPr="000777D1">
        <w:rPr>
          <w:spacing w:val="-5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4"/>
          <w:sz w:val="24"/>
          <w:szCs w:val="24"/>
          <w:lang w:val="lt-LT"/>
        </w:rPr>
        <w:t>ij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ų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k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m</w:t>
      </w:r>
      <w:r w:rsidRPr="000777D1">
        <w:rPr>
          <w:spacing w:val="19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m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-9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ug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4"/>
          <w:sz w:val="24"/>
          <w:szCs w:val="24"/>
          <w:lang w:val="lt-LT"/>
        </w:rPr>
        <w:t>mi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z w:val="24"/>
          <w:szCs w:val="24"/>
          <w:lang w:val="lt-LT"/>
        </w:rPr>
        <w:t>,</w:t>
      </w:r>
      <w:r w:rsidRPr="000777D1">
        <w:rPr>
          <w:spacing w:val="-5"/>
          <w:sz w:val="24"/>
          <w:szCs w:val="24"/>
          <w:lang w:val="lt-LT"/>
        </w:rPr>
        <w:t xml:space="preserve"> 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5"/>
          <w:sz w:val="24"/>
          <w:szCs w:val="24"/>
          <w:lang w:val="lt-LT"/>
        </w:rPr>
        <w:t>g</w:t>
      </w:r>
      <w:r w:rsidRPr="000777D1">
        <w:rPr>
          <w:sz w:val="24"/>
          <w:szCs w:val="24"/>
          <w:lang w:val="lt-LT"/>
        </w:rPr>
        <w:t xml:space="preserve">ą 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 xml:space="preserve"> </w:t>
      </w:r>
      <w:r w:rsidRPr="000777D1">
        <w:rPr>
          <w:spacing w:val="-5"/>
          <w:sz w:val="24"/>
          <w:szCs w:val="24"/>
          <w:lang w:val="lt-LT"/>
        </w:rPr>
        <w:t>b</w:t>
      </w:r>
      <w:r w:rsidRPr="000777D1">
        <w:rPr>
          <w:sz w:val="24"/>
          <w:szCs w:val="24"/>
          <w:lang w:val="lt-LT"/>
        </w:rPr>
        <w:t>ū</w:t>
      </w:r>
      <w:r w:rsidRPr="000777D1">
        <w:rPr>
          <w:spacing w:val="2"/>
          <w:sz w:val="24"/>
          <w:szCs w:val="24"/>
          <w:lang w:val="lt-LT"/>
        </w:rPr>
        <w:t>s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5"/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ą</w:t>
      </w:r>
      <w:r w:rsidRPr="000777D1">
        <w:rPr>
          <w:sz w:val="24"/>
          <w:szCs w:val="24"/>
          <w:lang w:val="lt-LT"/>
        </w:rPr>
        <w:t>;</w:t>
      </w:r>
    </w:p>
    <w:p w14:paraId="3A486E51" w14:textId="29922B1F" w:rsidR="00552A60" w:rsidRPr="000777D1" w:rsidRDefault="001A51AF" w:rsidP="00545375">
      <w:pPr>
        <w:spacing w:line="260" w:lineRule="exact"/>
        <w:ind w:left="100"/>
        <w:rPr>
          <w:sz w:val="24"/>
          <w:szCs w:val="24"/>
          <w:lang w:val="lt-LT"/>
        </w:rPr>
      </w:pPr>
      <w:r w:rsidRPr="000777D1">
        <w:rPr>
          <w:sz w:val="24"/>
          <w:szCs w:val="24"/>
          <w:lang w:val="lt-LT"/>
        </w:rPr>
        <w:t>3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z w:val="24"/>
          <w:szCs w:val="24"/>
          <w:lang w:val="lt-LT"/>
        </w:rPr>
        <w:t>2</w:t>
      </w:r>
      <w:r w:rsidRPr="000777D1">
        <w:rPr>
          <w:spacing w:val="2"/>
          <w:sz w:val="24"/>
          <w:szCs w:val="24"/>
          <w:lang w:val="lt-LT"/>
        </w:rPr>
        <w:t>.</w:t>
      </w:r>
      <w:r w:rsidRPr="000777D1">
        <w:rPr>
          <w:spacing w:val="-5"/>
          <w:sz w:val="24"/>
          <w:szCs w:val="24"/>
          <w:lang w:val="lt-LT"/>
        </w:rPr>
        <w:t>2</w:t>
      </w:r>
      <w:r w:rsidRPr="000777D1">
        <w:rPr>
          <w:sz w:val="24"/>
          <w:szCs w:val="24"/>
          <w:lang w:val="lt-LT"/>
        </w:rPr>
        <w:t xml:space="preserve">. </w:t>
      </w:r>
      <w:r w:rsidR="00545375"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ec</w:t>
      </w:r>
      <w:r w:rsidRPr="000777D1">
        <w:rPr>
          <w:sz w:val="24"/>
          <w:szCs w:val="24"/>
          <w:lang w:val="lt-LT"/>
        </w:rPr>
        <w:t>hn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8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7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-9"/>
          <w:sz w:val="24"/>
          <w:szCs w:val="24"/>
          <w:lang w:val="lt-LT"/>
        </w:rPr>
        <w:t>i</w:t>
      </w:r>
      <w:r w:rsidR="00545375" w:rsidRPr="000777D1">
        <w:rPr>
          <w:sz w:val="24"/>
          <w:szCs w:val="24"/>
          <w:lang w:val="lt-LT"/>
        </w:rPr>
        <w:t xml:space="preserve"> ir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4"/>
          <w:sz w:val="24"/>
          <w:szCs w:val="24"/>
          <w:lang w:val="lt-LT"/>
        </w:rPr>
        <w:t>ą</w:t>
      </w:r>
      <w:r w:rsidRPr="000777D1">
        <w:rPr>
          <w:sz w:val="24"/>
          <w:szCs w:val="24"/>
          <w:lang w:val="lt-LT"/>
        </w:rPr>
        <w:t>lyg</w:t>
      </w:r>
      <w:r w:rsidRPr="000777D1">
        <w:rPr>
          <w:spacing w:val="5"/>
          <w:sz w:val="24"/>
          <w:szCs w:val="24"/>
          <w:lang w:val="lt-LT"/>
        </w:rPr>
        <w:t>o</w:t>
      </w:r>
      <w:r w:rsidRPr="000777D1">
        <w:rPr>
          <w:sz w:val="24"/>
          <w:szCs w:val="24"/>
          <w:lang w:val="lt-LT"/>
        </w:rPr>
        <w:t>s</w:t>
      </w:r>
      <w:r w:rsidRPr="000777D1">
        <w:rPr>
          <w:spacing w:val="-9"/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u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z w:val="24"/>
          <w:szCs w:val="24"/>
          <w:lang w:val="lt-LT"/>
        </w:rPr>
        <w:t>i</w:t>
      </w:r>
      <w:r w:rsidRPr="000777D1">
        <w:rPr>
          <w:spacing w:val="-12"/>
          <w:sz w:val="24"/>
          <w:szCs w:val="24"/>
          <w:lang w:val="lt-LT"/>
        </w:rPr>
        <w:t xml:space="preserve"> </w:t>
      </w:r>
      <w:r w:rsidRPr="000777D1">
        <w:rPr>
          <w:spacing w:val="-1"/>
          <w:sz w:val="24"/>
          <w:szCs w:val="24"/>
          <w:lang w:val="lt-LT"/>
        </w:rPr>
        <w:t>a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pacing w:val="10"/>
          <w:sz w:val="24"/>
          <w:szCs w:val="24"/>
          <w:lang w:val="lt-LT"/>
        </w:rPr>
        <w:t>t</w:t>
      </w:r>
      <w:r w:rsidRPr="000777D1">
        <w:rPr>
          <w:spacing w:val="-9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z w:val="24"/>
          <w:szCs w:val="24"/>
          <w:lang w:val="lt-LT"/>
        </w:rPr>
        <w:t>i</w:t>
      </w:r>
      <w:r w:rsidR="00545375" w:rsidRPr="000777D1">
        <w:rPr>
          <w:sz w:val="24"/>
          <w:szCs w:val="24"/>
          <w:lang w:val="lt-LT"/>
        </w:rPr>
        <w:t xml:space="preserve"> </w:t>
      </w:r>
      <w:r w:rsidRPr="000777D1">
        <w:rPr>
          <w:spacing w:val="5"/>
          <w:sz w:val="24"/>
          <w:szCs w:val="24"/>
          <w:lang w:val="lt-LT"/>
        </w:rPr>
        <w:t>t</w:t>
      </w:r>
      <w:r w:rsidRPr="000777D1">
        <w:rPr>
          <w:spacing w:val="-1"/>
          <w:sz w:val="24"/>
          <w:szCs w:val="24"/>
          <w:lang w:val="lt-LT"/>
        </w:rPr>
        <w:t>ec</w:t>
      </w:r>
      <w:r w:rsidRPr="000777D1">
        <w:rPr>
          <w:spacing w:val="-5"/>
          <w:sz w:val="24"/>
          <w:szCs w:val="24"/>
          <w:lang w:val="lt-LT"/>
        </w:rPr>
        <w:t>h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n</w:t>
      </w:r>
      <w:r w:rsidRPr="000777D1">
        <w:rPr>
          <w:spacing w:val="4"/>
          <w:sz w:val="24"/>
          <w:szCs w:val="24"/>
          <w:lang w:val="lt-LT"/>
        </w:rPr>
        <w:t>ė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>e</w:t>
      </w:r>
      <w:r w:rsidRPr="000777D1">
        <w:rPr>
          <w:spacing w:val="2"/>
          <w:sz w:val="24"/>
          <w:szCs w:val="24"/>
          <w:lang w:val="lt-LT"/>
        </w:rPr>
        <w:t xml:space="preserve"> </w:t>
      </w:r>
      <w:r w:rsidRPr="000777D1">
        <w:rPr>
          <w:spacing w:val="-2"/>
          <w:sz w:val="24"/>
          <w:szCs w:val="24"/>
          <w:lang w:val="lt-LT"/>
        </w:rPr>
        <w:t>s</w:t>
      </w:r>
      <w:r w:rsidRPr="000777D1">
        <w:rPr>
          <w:spacing w:val="5"/>
          <w:sz w:val="24"/>
          <w:szCs w:val="24"/>
          <w:lang w:val="lt-LT"/>
        </w:rPr>
        <w:t>p</w:t>
      </w:r>
      <w:r w:rsidRPr="000777D1">
        <w:rPr>
          <w:spacing w:val="-1"/>
          <w:sz w:val="24"/>
          <w:szCs w:val="24"/>
          <w:lang w:val="lt-LT"/>
        </w:rPr>
        <w:t>e</w:t>
      </w:r>
      <w:r w:rsidRPr="000777D1">
        <w:rPr>
          <w:spacing w:val="4"/>
          <w:sz w:val="24"/>
          <w:szCs w:val="24"/>
          <w:lang w:val="lt-LT"/>
        </w:rPr>
        <w:t>c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1"/>
          <w:sz w:val="24"/>
          <w:szCs w:val="24"/>
          <w:lang w:val="lt-LT"/>
        </w:rPr>
        <w:t>f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ac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-9"/>
          <w:sz w:val="24"/>
          <w:szCs w:val="24"/>
          <w:lang w:val="lt-LT"/>
        </w:rPr>
        <w:t>j</w:t>
      </w:r>
      <w:r w:rsidRPr="000777D1">
        <w:rPr>
          <w:spacing w:val="9"/>
          <w:sz w:val="24"/>
          <w:szCs w:val="24"/>
          <w:lang w:val="lt-LT"/>
        </w:rPr>
        <w:t>o</w:t>
      </w:r>
      <w:r w:rsidRPr="000777D1">
        <w:rPr>
          <w:spacing w:val="-4"/>
          <w:sz w:val="24"/>
          <w:szCs w:val="24"/>
          <w:lang w:val="lt-LT"/>
        </w:rPr>
        <w:t>j</w:t>
      </w:r>
      <w:r w:rsidRPr="000777D1">
        <w:rPr>
          <w:sz w:val="24"/>
          <w:szCs w:val="24"/>
          <w:lang w:val="lt-LT"/>
        </w:rPr>
        <w:t>e</w:t>
      </w:r>
      <w:r w:rsidRPr="000777D1">
        <w:rPr>
          <w:spacing w:val="1"/>
          <w:sz w:val="24"/>
          <w:szCs w:val="24"/>
          <w:lang w:val="lt-LT"/>
        </w:rPr>
        <w:t xml:space="preserve"> 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z w:val="24"/>
          <w:szCs w:val="24"/>
          <w:lang w:val="lt-LT"/>
        </w:rPr>
        <w:t>l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z w:val="24"/>
          <w:szCs w:val="24"/>
          <w:lang w:val="lt-LT"/>
        </w:rPr>
        <w:t xml:space="preserve">us </w:t>
      </w:r>
      <w:r w:rsidRPr="000777D1">
        <w:rPr>
          <w:spacing w:val="1"/>
          <w:sz w:val="24"/>
          <w:szCs w:val="24"/>
          <w:lang w:val="lt-LT"/>
        </w:rPr>
        <w:t>r</w:t>
      </w:r>
      <w:r w:rsidRPr="000777D1">
        <w:rPr>
          <w:spacing w:val="4"/>
          <w:sz w:val="24"/>
          <w:szCs w:val="24"/>
          <w:lang w:val="lt-LT"/>
        </w:rPr>
        <w:t>e</w:t>
      </w:r>
      <w:r w:rsidRPr="000777D1">
        <w:rPr>
          <w:spacing w:val="-4"/>
          <w:sz w:val="24"/>
          <w:szCs w:val="24"/>
          <w:lang w:val="lt-LT"/>
        </w:rPr>
        <w:t>i</w:t>
      </w:r>
      <w:r w:rsidRPr="000777D1">
        <w:rPr>
          <w:sz w:val="24"/>
          <w:szCs w:val="24"/>
          <w:lang w:val="lt-LT"/>
        </w:rPr>
        <w:t>k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pacing w:val="-4"/>
          <w:sz w:val="24"/>
          <w:szCs w:val="24"/>
          <w:lang w:val="lt-LT"/>
        </w:rPr>
        <w:t>l</w:t>
      </w:r>
      <w:r w:rsidRPr="000777D1">
        <w:rPr>
          <w:spacing w:val="4"/>
          <w:sz w:val="24"/>
          <w:szCs w:val="24"/>
          <w:lang w:val="lt-LT"/>
        </w:rPr>
        <w:t>a</w:t>
      </w:r>
      <w:r w:rsidRPr="000777D1">
        <w:rPr>
          <w:sz w:val="24"/>
          <w:szCs w:val="24"/>
          <w:lang w:val="lt-LT"/>
        </w:rPr>
        <w:t>vi</w:t>
      </w:r>
      <w:r w:rsidRPr="000777D1">
        <w:rPr>
          <w:spacing w:val="-4"/>
          <w:sz w:val="24"/>
          <w:szCs w:val="24"/>
          <w:lang w:val="lt-LT"/>
        </w:rPr>
        <w:t>m</w:t>
      </w:r>
      <w:r w:rsidRPr="000777D1">
        <w:rPr>
          <w:spacing w:val="5"/>
          <w:sz w:val="24"/>
          <w:szCs w:val="24"/>
          <w:lang w:val="lt-LT"/>
        </w:rPr>
        <w:t>u</w:t>
      </w:r>
      <w:r w:rsidRPr="000777D1">
        <w:rPr>
          <w:spacing w:val="-2"/>
          <w:sz w:val="24"/>
          <w:szCs w:val="24"/>
          <w:lang w:val="lt-LT"/>
        </w:rPr>
        <w:t>s.</w:t>
      </w:r>
    </w:p>
    <w:p w14:paraId="07BCED20" w14:textId="77777777" w:rsidR="00552A60" w:rsidRPr="000777D1" w:rsidRDefault="00552A60">
      <w:pPr>
        <w:spacing w:before="17" w:line="240" w:lineRule="exact"/>
        <w:rPr>
          <w:sz w:val="24"/>
          <w:szCs w:val="24"/>
          <w:lang w:val="lt-LT"/>
        </w:rPr>
      </w:pPr>
    </w:p>
    <w:p w14:paraId="36E7962B" w14:textId="77777777" w:rsidR="00F0453C" w:rsidRPr="000777D1" w:rsidRDefault="00F0453C">
      <w:pPr>
        <w:spacing w:before="17" w:line="240" w:lineRule="exact"/>
        <w:rPr>
          <w:sz w:val="24"/>
          <w:szCs w:val="24"/>
          <w:lang w:val="lt-LT"/>
        </w:rPr>
      </w:pPr>
    </w:p>
    <w:p w14:paraId="4BA21EE3" w14:textId="77777777" w:rsidR="00F0453C" w:rsidRPr="000777D1" w:rsidRDefault="00F0453C">
      <w:pPr>
        <w:spacing w:before="17" w:line="240" w:lineRule="exact"/>
        <w:rPr>
          <w:sz w:val="24"/>
          <w:szCs w:val="24"/>
          <w:lang w:val="lt-LT"/>
        </w:rPr>
      </w:pPr>
    </w:p>
    <w:p w14:paraId="64C7B2E7" w14:textId="77777777" w:rsidR="00F0453C" w:rsidRPr="000777D1" w:rsidRDefault="00F0453C">
      <w:pPr>
        <w:spacing w:before="17" w:line="240" w:lineRule="exact"/>
        <w:rPr>
          <w:sz w:val="24"/>
          <w:szCs w:val="24"/>
          <w:lang w:val="lt-LT"/>
        </w:rPr>
      </w:pPr>
    </w:p>
    <w:p w14:paraId="7CBDAED1" w14:textId="77777777" w:rsidR="00F575C8" w:rsidRDefault="00F575C8" w:rsidP="00F0453C">
      <w:pPr>
        <w:spacing w:before="6"/>
        <w:jc w:val="right"/>
        <w:rPr>
          <w:b/>
          <w:sz w:val="24"/>
          <w:szCs w:val="24"/>
          <w:lang w:val="lt-LT"/>
        </w:rPr>
      </w:pPr>
    </w:p>
    <w:p w14:paraId="59F1F4C9" w14:textId="77777777" w:rsidR="00F575C8" w:rsidRDefault="00F575C8" w:rsidP="00F0453C">
      <w:pPr>
        <w:spacing w:before="6"/>
        <w:jc w:val="right"/>
        <w:rPr>
          <w:b/>
          <w:sz w:val="24"/>
          <w:szCs w:val="24"/>
          <w:lang w:val="lt-LT"/>
        </w:rPr>
      </w:pPr>
    </w:p>
    <w:p w14:paraId="69F6D63A" w14:textId="13E882E3" w:rsidR="00552A60" w:rsidRPr="000777D1" w:rsidRDefault="002E2DC8" w:rsidP="00F0453C">
      <w:pPr>
        <w:spacing w:before="6"/>
        <w:jc w:val="right"/>
        <w:rPr>
          <w:sz w:val="9"/>
          <w:szCs w:val="9"/>
          <w:lang w:val="lt-LT"/>
        </w:rPr>
      </w:pPr>
      <w:r w:rsidRPr="000777D1">
        <w:rPr>
          <w:b/>
          <w:sz w:val="24"/>
          <w:szCs w:val="24"/>
          <w:lang w:val="lt-LT"/>
        </w:rPr>
        <w:lastRenderedPageBreak/>
        <w:t>4</w:t>
      </w:r>
      <w:r w:rsidR="00F376D2" w:rsidRPr="000777D1">
        <w:rPr>
          <w:b/>
          <w:sz w:val="24"/>
          <w:szCs w:val="24"/>
          <w:lang w:val="lt-LT"/>
        </w:rPr>
        <w:t xml:space="preserve"> </w:t>
      </w:r>
      <w:r w:rsidR="00F0453C" w:rsidRPr="000777D1">
        <w:rPr>
          <w:b/>
          <w:spacing w:val="-4"/>
          <w:sz w:val="24"/>
          <w:szCs w:val="24"/>
          <w:lang w:val="lt-LT"/>
        </w:rPr>
        <w:t>l</w:t>
      </w:r>
      <w:r w:rsidR="00F0453C" w:rsidRPr="000777D1">
        <w:rPr>
          <w:b/>
          <w:spacing w:val="-1"/>
          <w:sz w:val="24"/>
          <w:szCs w:val="24"/>
          <w:lang w:val="lt-LT"/>
        </w:rPr>
        <w:t>e</w:t>
      </w:r>
      <w:r w:rsidR="00F0453C" w:rsidRPr="000777D1">
        <w:rPr>
          <w:b/>
          <w:spacing w:val="1"/>
          <w:sz w:val="24"/>
          <w:szCs w:val="24"/>
          <w:lang w:val="lt-LT"/>
        </w:rPr>
        <w:t>nt</w:t>
      </w:r>
      <w:r w:rsidR="00F0453C" w:rsidRPr="000777D1">
        <w:rPr>
          <w:b/>
          <w:spacing w:val="-1"/>
          <w:sz w:val="24"/>
          <w:szCs w:val="24"/>
          <w:lang w:val="lt-LT"/>
        </w:rPr>
        <w:t>e</w:t>
      </w:r>
      <w:r w:rsidR="00F0453C" w:rsidRPr="000777D1">
        <w:rPr>
          <w:b/>
          <w:spacing w:val="-4"/>
          <w:sz w:val="24"/>
          <w:szCs w:val="24"/>
          <w:lang w:val="lt-LT"/>
        </w:rPr>
        <w:t>l</w:t>
      </w:r>
      <w:r w:rsidR="00F0453C" w:rsidRPr="000777D1">
        <w:rPr>
          <w:b/>
          <w:spacing w:val="-1"/>
          <w:sz w:val="24"/>
          <w:szCs w:val="24"/>
          <w:lang w:val="lt-LT"/>
        </w:rPr>
        <w:t>ė</w:t>
      </w:r>
      <w:r w:rsidR="00F0453C" w:rsidRPr="000777D1">
        <w:rPr>
          <w:b/>
          <w:sz w:val="24"/>
          <w:szCs w:val="24"/>
          <w:lang w:val="lt-LT"/>
        </w:rPr>
        <w:t>.</w:t>
      </w:r>
      <w:r w:rsidR="00F0453C" w:rsidRPr="000777D1">
        <w:rPr>
          <w:b/>
          <w:spacing w:val="4"/>
          <w:sz w:val="24"/>
          <w:szCs w:val="24"/>
          <w:lang w:val="lt-LT"/>
        </w:rPr>
        <w:t xml:space="preserve"> </w:t>
      </w:r>
      <w:r w:rsidR="00F0453C" w:rsidRPr="000777D1">
        <w:rPr>
          <w:b/>
          <w:spacing w:val="-2"/>
          <w:sz w:val="24"/>
          <w:szCs w:val="24"/>
          <w:lang w:val="lt-LT"/>
        </w:rPr>
        <w:t>T</w:t>
      </w:r>
      <w:r w:rsidR="00F0453C" w:rsidRPr="000777D1">
        <w:rPr>
          <w:b/>
          <w:spacing w:val="-1"/>
          <w:sz w:val="24"/>
          <w:szCs w:val="24"/>
          <w:lang w:val="lt-LT"/>
        </w:rPr>
        <w:t>ec</w:t>
      </w:r>
      <w:r w:rsidR="00F0453C" w:rsidRPr="000777D1">
        <w:rPr>
          <w:b/>
          <w:spacing w:val="1"/>
          <w:sz w:val="24"/>
          <w:szCs w:val="24"/>
          <w:lang w:val="lt-LT"/>
        </w:rPr>
        <w:t>hn</w:t>
      </w:r>
      <w:r w:rsidR="00F0453C" w:rsidRPr="000777D1">
        <w:rPr>
          <w:b/>
          <w:sz w:val="24"/>
          <w:szCs w:val="24"/>
          <w:lang w:val="lt-LT"/>
        </w:rPr>
        <w:t>i</w:t>
      </w:r>
      <w:r w:rsidR="00F0453C" w:rsidRPr="000777D1">
        <w:rPr>
          <w:b/>
          <w:spacing w:val="1"/>
          <w:sz w:val="24"/>
          <w:szCs w:val="24"/>
          <w:lang w:val="lt-LT"/>
        </w:rPr>
        <w:t>n</w:t>
      </w:r>
      <w:r w:rsidR="00F0453C" w:rsidRPr="000777D1">
        <w:rPr>
          <w:b/>
          <w:sz w:val="24"/>
          <w:szCs w:val="24"/>
          <w:lang w:val="lt-LT"/>
        </w:rPr>
        <w:t>iai</w:t>
      </w:r>
      <w:r w:rsidR="00F0453C" w:rsidRPr="000777D1">
        <w:rPr>
          <w:b/>
          <w:spacing w:val="3"/>
          <w:sz w:val="24"/>
          <w:szCs w:val="24"/>
          <w:lang w:val="lt-LT"/>
        </w:rPr>
        <w:t xml:space="preserve"> </w:t>
      </w:r>
      <w:r w:rsidR="00F0453C" w:rsidRPr="000777D1">
        <w:rPr>
          <w:b/>
          <w:spacing w:val="-6"/>
          <w:sz w:val="24"/>
          <w:szCs w:val="24"/>
          <w:lang w:val="lt-LT"/>
        </w:rPr>
        <w:t>r</w:t>
      </w:r>
      <w:r w:rsidR="00F0453C" w:rsidRPr="000777D1">
        <w:rPr>
          <w:b/>
          <w:spacing w:val="-1"/>
          <w:sz w:val="24"/>
          <w:szCs w:val="24"/>
          <w:lang w:val="lt-LT"/>
        </w:rPr>
        <w:t>e</w:t>
      </w:r>
      <w:r w:rsidR="00F0453C" w:rsidRPr="000777D1">
        <w:rPr>
          <w:b/>
          <w:spacing w:val="5"/>
          <w:sz w:val="24"/>
          <w:szCs w:val="24"/>
          <w:lang w:val="lt-LT"/>
        </w:rPr>
        <w:t>i</w:t>
      </w:r>
      <w:r w:rsidR="00F0453C" w:rsidRPr="000777D1">
        <w:rPr>
          <w:b/>
          <w:spacing w:val="-4"/>
          <w:sz w:val="24"/>
          <w:szCs w:val="24"/>
          <w:lang w:val="lt-LT"/>
        </w:rPr>
        <w:t>k</w:t>
      </w:r>
      <w:r w:rsidR="00F0453C" w:rsidRPr="000777D1">
        <w:rPr>
          <w:b/>
          <w:spacing w:val="5"/>
          <w:sz w:val="24"/>
          <w:szCs w:val="24"/>
          <w:lang w:val="lt-LT"/>
        </w:rPr>
        <w:t>a</w:t>
      </w:r>
      <w:r w:rsidR="00F0453C" w:rsidRPr="000777D1">
        <w:rPr>
          <w:b/>
          <w:spacing w:val="-4"/>
          <w:sz w:val="24"/>
          <w:szCs w:val="24"/>
          <w:lang w:val="lt-LT"/>
        </w:rPr>
        <w:t>l</w:t>
      </w:r>
      <w:r w:rsidR="00F0453C" w:rsidRPr="000777D1">
        <w:rPr>
          <w:b/>
          <w:sz w:val="24"/>
          <w:szCs w:val="24"/>
          <w:lang w:val="lt-LT"/>
        </w:rPr>
        <w:t>avi</w:t>
      </w:r>
      <w:r w:rsidR="00F0453C" w:rsidRPr="000777D1">
        <w:rPr>
          <w:b/>
          <w:spacing w:val="-3"/>
          <w:sz w:val="24"/>
          <w:szCs w:val="24"/>
          <w:lang w:val="lt-LT"/>
        </w:rPr>
        <w:t>m</w:t>
      </w:r>
      <w:r w:rsidR="00F0453C" w:rsidRPr="000777D1">
        <w:rPr>
          <w:b/>
          <w:sz w:val="24"/>
          <w:szCs w:val="24"/>
          <w:lang w:val="lt-LT"/>
        </w:rPr>
        <w:t>ai</w:t>
      </w:r>
      <w:r w:rsidR="00F0453C" w:rsidRPr="000777D1">
        <w:rPr>
          <w:b/>
          <w:spacing w:val="3"/>
          <w:sz w:val="24"/>
          <w:szCs w:val="24"/>
          <w:lang w:val="lt-LT"/>
        </w:rPr>
        <w:t xml:space="preserve"> </w:t>
      </w:r>
      <w:r w:rsidR="00F0453C" w:rsidRPr="000777D1">
        <w:rPr>
          <w:b/>
          <w:spacing w:val="-1"/>
          <w:sz w:val="24"/>
          <w:szCs w:val="24"/>
          <w:lang w:val="lt-LT"/>
        </w:rPr>
        <w:t>ce</w:t>
      </w:r>
      <w:r w:rsidR="00F0453C" w:rsidRPr="000777D1">
        <w:rPr>
          <w:b/>
          <w:spacing w:val="1"/>
          <w:sz w:val="24"/>
          <w:szCs w:val="24"/>
          <w:lang w:val="lt-LT"/>
        </w:rPr>
        <w:t>nt</w:t>
      </w:r>
      <w:r w:rsidR="00F0453C" w:rsidRPr="000777D1">
        <w:rPr>
          <w:b/>
          <w:spacing w:val="-6"/>
          <w:sz w:val="24"/>
          <w:szCs w:val="24"/>
          <w:lang w:val="lt-LT"/>
        </w:rPr>
        <w:t>r</w:t>
      </w:r>
      <w:r w:rsidR="00F0453C" w:rsidRPr="000777D1">
        <w:rPr>
          <w:b/>
          <w:spacing w:val="5"/>
          <w:sz w:val="24"/>
          <w:szCs w:val="24"/>
          <w:lang w:val="lt-LT"/>
        </w:rPr>
        <w:t>a</w:t>
      </w:r>
      <w:r w:rsidR="00F0453C" w:rsidRPr="000777D1">
        <w:rPr>
          <w:b/>
          <w:spacing w:val="-4"/>
          <w:sz w:val="24"/>
          <w:szCs w:val="24"/>
          <w:lang w:val="lt-LT"/>
        </w:rPr>
        <w:t>l</w:t>
      </w:r>
      <w:r w:rsidR="00F0453C" w:rsidRPr="000777D1">
        <w:rPr>
          <w:b/>
          <w:spacing w:val="5"/>
          <w:sz w:val="24"/>
          <w:szCs w:val="24"/>
          <w:lang w:val="lt-LT"/>
        </w:rPr>
        <w:t>i</w:t>
      </w:r>
      <w:r w:rsidR="00F0453C" w:rsidRPr="000777D1">
        <w:rPr>
          <w:b/>
          <w:spacing w:val="-6"/>
          <w:sz w:val="24"/>
          <w:szCs w:val="24"/>
          <w:lang w:val="lt-LT"/>
        </w:rPr>
        <w:t>z</w:t>
      </w:r>
      <w:r w:rsidR="00F0453C" w:rsidRPr="000777D1">
        <w:rPr>
          <w:b/>
          <w:spacing w:val="1"/>
          <w:sz w:val="24"/>
          <w:szCs w:val="24"/>
          <w:lang w:val="lt-LT"/>
        </w:rPr>
        <w:t>u</w:t>
      </w:r>
      <w:r w:rsidR="00F0453C" w:rsidRPr="000777D1">
        <w:rPr>
          <w:b/>
          <w:sz w:val="24"/>
          <w:szCs w:val="24"/>
          <w:lang w:val="lt-LT"/>
        </w:rPr>
        <w:t>o</w:t>
      </w:r>
      <w:r w:rsidR="00F0453C" w:rsidRPr="000777D1">
        <w:rPr>
          <w:b/>
          <w:spacing w:val="1"/>
          <w:sz w:val="24"/>
          <w:szCs w:val="24"/>
          <w:lang w:val="lt-LT"/>
        </w:rPr>
        <w:t>t</w:t>
      </w:r>
      <w:r w:rsidR="00F0453C" w:rsidRPr="000777D1">
        <w:rPr>
          <w:b/>
          <w:sz w:val="24"/>
          <w:szCs w:val="24"/>
          <w:lang w:val="lt-LT"/>
        </w:rPr>
        <w:t>ai</w:t>
      </w:r>
      <w:r w:rsidR="00F0453C" w:rsidRPr="000777D1">
        <w:rPr>
          <w:b/>
          <w:spacing w:val="7"/>
          <w:sz w:val="24"/>
          <w:szCs w:val="24"/>
          <w:lang w:val="lt-LT"/>
        </w:rPr>
        <w:t xml:space="preserve"> </w:t>
      </w:r>
      <w:r w:rsidR="00F0453C" w:rsidRPr="000777D1">
        <w:rPr>
          <w:b/>
          <w:spacing w:val="1"/>
          <w:sz w:val="24"/>
          <w:szCs w:val="24"/>
          <w:lang w:val="lt-LT"/>
        </w:rPr>
        <w:t>p</w:t>
      </w:r>
      <w:r w:rsidR="00F0453C" w:rsidRPr="000777D1">
        <w:rPr>
          <w:b/>
          <w:sz w:val="24"/>
          <w:szCs w:val="24"/>
          <w:lang w:val="lt-LT"/>
        </w:rPr>
        <w:t>aga</w:t>
      </w:r>
      <w:r w:rsidR="00F0453C" w:rsidRPr="000777D1">
        <w:rPr>
          <w:b/>
          <w:spacing w:val="-4"/>
          <w:sz w:val="24"/>
          <w:szCs w:val="24"/>
          <w:lang w:val="lt-LT"/>
        </w:rPr>
        <w:t>l</w:t>
      </w:r>
      <w:r w:rsidR="00F0453C" w:rsidRPr="000777D1">
        <w:rPr>
          <w:b/>
          <w:spacing w:val="1"/>
          <w:sz w:val="24"/>
          <w:szCs w:val="24"/>
          <w:lang w:val="lt-LT"/>
        </w:rPr>
        <w:t>b</w:t>
      </w:r>
      <w:r w:rsidR="00F0453C" w:rsidRPr="000777D1">
        <w:rPr>
          <w:b/>
          <w:sz w:val="24"/>
          <w:szCs w:val="24"/>
          <w:lang w:val="lt-LT"/>
        </w:rPr>
        <w:t xml:space="preserve">os </w:t>
      </w:r>
      <w:r w:rsidR="00F0453C" w:rsidRPr="000777D1">
        <w:rPr>
          <w:b/>
          <w:spacing w:val="1"/>
          <w:sz w:val="24"/>
          <w:szCs w:val="24"/>
          <w:lang w:val="lt-LT"/>
        </w:rPr>
        <w:t>t</w:t>
      </w:r>
      <w:r w:rsidR="00F0453C" w:rsidRPr="000777D1">
        <w:rPr>
          <w:b/>
          <w:sz w:val="24"/>
          <w:szCs w:val="24"/>
          <w:lang w:val="lt-LT"/>
        </w:rPr>
        <w:t>a</w:t>
      </w:r>
      <w:r w:rsidR="00F0453C" w:rsidRPr="000777D1">
        <w:rPr>
          <w:b/>
          <w:spacing w:val="-6"/>
          <w:sz w:val="24"/>
          <w:szCs w:val="24"/>
          <w:lang w:val="lt-LT"/>
        </w:rPr>
        <w:t>r</w:t>
      </w:r>
      <w:r w:rsidR="00F0453C" w:rsidRPr="000777D1">
        <w:rPr>
          <w:b/>
          <w:spacing w:val="1"/>
          <w:sz w:val="24"/>
          <w:szCs w:val="24"/>
          <w:lang w:val="lt-LT"/>
        </w:rPr>
        <w:t>n</w:t>
      </w:r>
      <w:r w:rsidR="00F0453C" w:rsidRPr="000777D1">
        <w:rPr>
          <w:b/>
          <w:sz w:val="24"/>
          <w:szCs w:val="24"/>
          <w:lang w:val="lt-LT"/>
        </w:rPr>
        <w:t>y</w:t>
      </w:r>
      <w:r w:rsidR="00F0453C" w:rsidRPr="000777D1">
        <w:rPr>
          <w:b/>
          <w:spacing w:val="1"/>
          <w:sz w:val="24"/>
          <w:szCs w:val="24"/>
          <w:lang w:val="lt-LT"/>
        </w:rPr>
        <w:t>b</w:t>
      </w:r>
      <w:r w:rsidR="00F0453C" w:rsidRPr="000777D1">
        <w:rPr>
          <w:b/>
          <w:sz w:val="24"/>
          <w:szCs w:val="24"/>
          <w:lang w:val="lt-LT"/>
        </w:rPr>
        <w:t>ai</w:t>
      </w:r>
    </w:p>
    <w:p w14:paraId="35C313FE" w14:textId="77777777" w:rsidR="00F0453C" w:rsidRPr="000777D1" w:rsidRDefault="00F0453C">
      <w:pPr>
        <w:spacing w:before="6" w:line="80" w:lineRule="exact"/>
        <w:rPr>
          <w:sz w:val="9"/>
          <w:szCs w:val="9"/>
          <w:lang w:val="lt-LT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"/>
        <w:gridCol w:w="5248"/>
        <w:gridCol w:w="3827"/>
      </w:tblGrid>
      <w:tr w:rsidR="00F0453C" w:rsidRPr="000777D1" w14:paraId="0FE294A1" w14:textId="77777777" w:rsidTr="14B07EBC">
        <w:trPr>
          <w:trHeight w:hRule="exact" w:val="840"/>
        </w:trPr>
        <w:tc>
          <w:tcPr>
            <w:tcW w:w="55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EF521B8" w14:textId="77777777" w:rsidR="00F0453C" w:rsidRPr="000777D1" w:rsidRDefault="00F0453C" w:rsidP="00F0453C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2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il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  <w:p w14:paraId="54D03EF8" w14:textId="0D1B541B" w:rsidR="00F0453C" w:rsidRPr="000777D1" w:rsidRDefault="00F0453C" w:rsidP="00F0453C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24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40C9792" w14:textId="6C76557D" w:rsidR="00F0453C" w:rsidRPr="000777D1" w:rsidRDefault="00F0453C" w:rsidP="00F0453C">
            <w:pPr>
              <w:spacing w:line="260" w:lineRule="exact"/>
              <w:ind w:left="100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82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21F8FF6" w14:textId="12BA99C5" w:rsidR="00F0453C" w:rsidRPr="000777D1" w:rsidRDefault="00F0453C" w:rsidP="00F0453C">
            <w:pPr>
              <w:spacing w:line="260" w:lineRule="exact"/>
              <w:ind w:left="100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spacing w:val="2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li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š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ė</w:t>
            </w:r>
          </w:p>
        </w:tc>
      </w:tr>
      <w:tr w:rsidR="00F0453C" w:rsidRPr="000777D1" w14:paraId="07125F6E" w14:textId="77777777" w:rsidTr="14B07EBC">
        <w:trPr>
          <w:trHeight w:hRule="exact" w:val="840"/>
        </w:trPr>
        <w:tc>
          <w:tcPr>
            <w:tcW w:w="55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D7B6021" w14:textId="51496773" w:rsidR="00F0453C" w:rsidRPr="000777D1" w:rsidRDefault="00F0453C" w:rsidP="00F0453C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24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123D590" w14:textId="08128890" w:rsidR="00F0453C" w:rsidRPr="000777D1" w:rsidRDefault="00F0453C" w:rsidP="00F0453C">
            <w:pPr>
              <w:spacing w:line="260" w:lineRule="exact"/>
              <w:ind w:left="100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82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A0DB15D" w14:textId="77777777" w:rsidR="00F0453C" w:rsidRPr="000777D1" w:rsidRDefault="00F0453C" w:rsidP="00F0453C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ą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ną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(</w:t>
            </w:r>
            <w:r w:rsidRPr="000777D1">
              <w:rPr>
                <w:sz w:val="24"/>
                <w:szCs w:val="24"/>
                <w:lang w:val="lt-LT"/>
              </w:rPr>
              <w:t>8:00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–</w:t>
            </w:r>
          </w:p>
          <w:p w14:paraId="46C4CDA7" w14:textId="0A5A0758" w:rsidR="00F0453C" w:rsidRPr="000777D1" w:rsidRDefault="00F0453C" w:rsidP="00F0453C">
            <w:pPr>
              <w:spacing w:line="260" w:lineRule="exact"/>
              <w:ind w:left="100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17:00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)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</w:tc>
      </w:tr>
      <w:tr w:rsidR="00F0453C" w:rsidRPr="000777D1" w14:paraId="54E9DFDD" w14:textId="77777777" w:rsidTr="14B07EBC">
        <w:trPr>
          <w:trHeight w:hRule="exact" w:val="840"/>
        </w:trPr>
        <w:tc>
          <w:tcPr>
            <w:tcW w:w="55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53525FA" w14:textId="17E5B61F" w:rsidR="00F0453C" w:rsidRPr="000777D1" w:rsidRDefault="00F0453C" w:rsidP="00F0453C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524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12FEEFF8" w14:textId="62886F65" w:rsidR="00F0453C" w:rsidRPr="000777D1" w:rsidRDefault="00F0453C" w:rsidP="00F0453C">
            <w:pPr>
              <w:spacing w:line="260" w:lineRule="exact"/>
              <w:ind w:left="100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ų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ūd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  <w:tc>
          <w:tcPr>
            <w:tcW w:w="382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7264F02" w14:textId="77777777" w:rsidR="00F0453C" w:rsidRPr="000777D1" w:rsidRDefault="00F0453C" w:rsidP="00F0453C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.</w:t>
            </w:r>
            <w:r w:rsidRPr="000777D1">
              <w:rPr>
                <w:sz w:val="24"/>
                <w:szCs w:val="24"/>
                <w:lang w:val="lt-LT"/>
              </w:rPr>
              <w:t xml:space="preserve">1 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š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u;</w:t>
            </w:r>
          </w:p>
          <w:p w14:paraId="03B1C6FD" w14:textId="77777777" w:rsidR="00F0453C" w:rsidRPr="000777D1" w:rsidRDefault="00F0453C" w:rsidP="00F0453C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.</w:t>
            </w:r>
            <w:r w:rsidRPr="000777D1">
              <w:rPr>
                <w:sz w:val="24"/>
                <w:szCs w:val="24"/>
                <w:lang w:val="lt-LT"/>
              </w:rPr>
              <w:t xml:space="preserve">2.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8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z w:val="24"/>
                <w:szCs w:val="24"/>
                <w:lang w:val="lt-LT"/>
              </w:rPr>
              <w:t>;</w:t>
            </w:r>
          </w:p>
          <w:p w14:paraId="5948B237" w14:textId="562B816B" w:rsidR="00F0453C" w:rsidRPr="000777D1" w:rsidRDefault="00F0453C" w:rsidP="00F0453C">
            <w:pPr>
              <w:spacing w:line="260" w:lineRule="exact"/>
              <w:ind w:left="100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.</w:t>
            </w:r>
            <w:r w:rsidRPr="000777D1">
              <w:rPr>
                <w:sz w:val="24"/>
                <w:szCs w:val="24"/>
                <w:lang w:val="lt-LT"/>
              </w:rPr>
              <w:t xml:space="preserve">3.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(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)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</w:tc>
      </w:tr>
      <w:tr w:rsidR="00552A60" w:rsidRPr="000777D1" w14:paraId="2F6ABE0D" w14:textId="77777777" w:rsidTr="14B07EBC">
        <w:trPr>
          <w:trHeight w:hRule="exact" w:val="840"/>
        </w:trPr>
        <w:tc>
          <w:tcPr>
            <w:tcW w:w="55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D856B60" w14:textId="77777777" w:rsidR="00552A60" w:rsidRPr="000777D1" w:rsidRDefault="001A51AF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524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27528D4" w14:textId="77777777" w:rsidR="00552A60" w:rsidRPr="000777D1" w:rsidRDefault="001A51AF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8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ų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u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ų</w:t>
            </w:r>
          </w:p>
          <w:p w14:paraId="23AC1686" w14:textId="77777777" w:rsidR="00552A60" w:rsidRPr="000777D1" w:rsidRDefault="001A51AF">
            <w:pPr>
              <w:spacing w:before="2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ž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ų,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ų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m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 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ug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,</w:t>
            </w:r>
          </w:p>
          <w:p w14:paraId="1BE8CD6D" w14:textId="77777777" w:rsidR="00552A60" w:rsidRPr="000777D1" w:rsidRDefault="001A51AF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gą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ū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ną</w:t>
            </w:r>
          </w:p>
        </w:tc>
        <w:tc>
          <w:tcPr>
            <w:tcW w:w="382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269C9AE" w14:textId="190B0612" w:rsidR="00552A60" w:rsidRPr="000777D1" w:rsidRDefault="001A51AF" w:rsidP="00813CB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(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="00813CB5">
              <w:rPr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)</w:t>
            </w:r>
          </w:p>
        </w:tc>
      </w:tr>
      <w:tr w:rsidR="00552A60" w:rsidRPr="000777D1" w14:paraId="4E0595E6" w14:textId="77777777" w:rsidTr="14B07EBC">
        <w:trPr>
          <w:trHeight w:hRule="exact" w:val="836"/>
        </w:trPr>
        <w:tc>
          <w:tcPr>
            <w:tcW w:w="55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D09C827" w14:textId="77777777" w:rsidR="00552A60" w:rsidRPr="000777D1" w:rsidRDefault="001A51AF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524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B5038F6" w14:textId="77777777" w:rsidR="00552A60" w:rsidRPr="000777D1" w:rsidRDefault="001A51AF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ė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to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ugų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ok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yb</w:t>
            </w:r>
            <w:r w:rsidRPr="000777D1">
              <w:rPr>
                <w:sz w:val="24"/>
                <w:szCs w:val="24"/>
                <w:lang w:val="lt-LT"/>
              </w:rPr>
              <w:t>ę</w:t>
            </w:r>
          </w:p>
          <w:p w14:paraId="7FA6296D" w14:textId="77777777" w:rsidR="00552A60" w:rsidRPr="000777D1" w:rsidRDefault="001A51AF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y</w:t>
            </w:r>
            <w:r w:rsidRPr="000777D1">
              <w:rPr>
                <w:sz w:val="24"/>
                <w:szCs w:val="24"/>
                <w:lang w:val="lt-LT"/>
              </w:rPr>
              <w:t>bė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į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l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ud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s g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  <w:p w14:paraId="249048BD" w14:textId="77777777" w:rsidR="00552A60" w:rsidRPr="000777D1" w:rsidRDefault="001A51AF">
            <w:pPr>
              <w:spacing w:before="2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82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E43442A" w14:textId="77777777" w:rsidR="00552A60" w:rsidRPr="000777D1" w:rsidRDefault="001A51AF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4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ų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ž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uo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ų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ž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ų</w:t>
            </w:r>
          </w:p>
          <w:p w14:paraId="059AE05E" w14:textId="77777777" w:rsidR="00552A60" w:rsidRPr="000777D1" w:rsidRDefault="001A51AF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6"/>
                <w:sz w:val="24"/>
                <w:szCs w:val="24"/>
                <w:lang w:val="lt-LT"/>
              </w:rPr>
              <w:t>(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ų,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b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ų,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im</w:t>
            </w:r>
            <w:r w:rsidRPr="000777D1">
              <w:rPr>
                <w:sz w:val="24"/>
                <w:szCs w:val="24"/>
                <w:lang w:val="lt-LT"/>
              </w:rPr>
              <w:t>ų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</w:p>
          <w:p w14:paraId="219E3936" w14:textId="60DE9109" w:rsidR="00552A60" w:rsidRPr="000777D1" w:rsidRDefault="001A51AF" w:rsidP="14B07EBC">
            <w:pPr>
              <w:spacing w:before="2"/>
              <w:ind w:left="100"/>
              <w:rPr>
                <w:sz w:val="24"/>
                <w:szCs w:val="24"/>
              </w:rPr>
            </w:pPr>
            <w:r w:rsidRPr="14B07EBC">
              <w:rPr>
                <w:sz w:val="24"/>
                <w:szCs w:val="24"/>
              </w:rPr>
              <w:t>p</w:t>
            </w:r>
            <w:r w:rsidRPr="14B07EBC">
              <w:rPr>
                <w:spacing w:val="-1"/>
                <w:sz w:val="24"/>
                <w:szCs w:val="24"/>
              </w:rPr>
              <w:t>a</w:t>
            </w:r>
            <w:r w:rsidRPr="14B07EBC">
              <w:rPr>
                <w:spacing w:val="-5"/>
                <w:sz w:val="24"/>
                <w:szCs w:val="24"/>
              </w:rPr>
              <w:t>n</w:t>
            </w:r>
            <w:r w:rsidRPr="14B07EBC">
              <w:rPr>
                <w:spacing w:val="2"/>
                <w:sz w:val="24"/>
                <w:szCs w:val="24"/>
              </w:rPr>
              <w:t>.</w:t>
            </w:r>
            <w:r w:rsidRPr="14B07EBC">
              <w:rPr>
                <w:sz w:val="24"/>
                <w:szCs w:val="24"/>
              </w:rPr>
              <w:t>)</w:t>
            </w:r>
          </w:p>
        </w:tc>
      </w:tr>
      <w:tr w:rsidR="00552A60" w:rsidRPr="000777D1" w14:paraId="17133900" w14:textId="77777777" w:rsidTr="14B07EBC">
        <w:trPr>
          <w:trHeight w:hRule="exact" w:val="840"/>
        </w:trPr>
        <w:tc>
          <w:tcPr>
            <w:tcW w:w="55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75464C2" w14:textId="77777777" w:rsidR="00552A60" w:rsidRPr="000777D1" w:rsidRDefault="001A51AF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5.</w:t>
            </w:r>
          </w:p>
        </w:tc>
        <w:tc>
          <w:tcPr>
            <w:tcW w:w="524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BAA35E7" w14:textId="77777777" w:rsidR="00552A60" w:rsidRPr="000777D1" w:rsidRDefault="001A51AF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t</w:t>
            </w:r>
            <w:r w:rsidRPr="000777D1">
              <w:rPr>
                <w:spacing w:val="1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im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b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 b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  <w:p w14:paraId="1BE2A714" w14:textId="77777777" w:rsidR="00552A60" w:rsidRPr="000777D1" w:rsidRDefault="001A51AF">
            <w:pPr>
              <w:spacing w:before="7" w:line="260" w:lineRule="exact"/>
              <w:ind w:left="100" w:right="1034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č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ų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ui</w:t>
            </w:r>
            <w:r w:rsidRPr="000777D1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gų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z w:val="24"/>
                <w:szCs w:val="24"/>
                <w:lang w:val="lt-LT"/>
              </w:rPr>
              <w:t xml:space="preserve">ų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8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ž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š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</w:p>
        </w:tc>
        <w:tc>
          <w:tcPr>
            <w:tcW w:w="382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1305AAB" w14:textId="23235899" w:rsidR="00552A60" w:rsidRPr="000777D1" w:rsidRDefault="001A51AF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</w:p>
        </w:tc>
      </w:tr>
      <w:tr w:rsidR="00552A60" w:rsidRPr="000777D1" w14:paraId="0752CE26" w14:textId="77777777" w:rsidTr="14B07EBC">
        <w:trPr>
          <w:trHeight w:hRule="exact" w:val="836"/>
        </w:trPr>
        <w:tc>
          <w:tcPr>
            <w:tcW w:w="55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77E7789" w14:textId="77777777" w:rsidR="00552A60" w:rsidRPr="000777D1" w:rsidRDefault="001A51AF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6.</w:t>
            </w:r>
          </w:p>
        </w:tc>
        <w:tc>
          <w:tcPr>
            <w:tcW w:w="524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9BCA800" w14:textId="28C91FA6" w:rsidR="00552A60" w:rsidRPr="000777D1" w:rsidRDefault="001A51AF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proofErr w:type="spellStart"/>
            <w:r w:rsidRPr="000777D1">
              <w:rPr>
                <w:spacing w:val="-1"/>
                <w:sz w:val="24"/>
                <w:szCs w:val="24"/>
                <w:lang w:val="lt-LT"/>
              </w:rPr>
              <w:t>W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b</w:t>
            </w:r>
            <w:proofErr w:type="spellEnd"/>
            <w:r w:rsidRPr="000777D1">
              <w:rPr>
                <w:spacing w:val="-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–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a</w:t>
            </w:r>
          </w:p>
          <w:p w14:paraId="4585CAB0" w14:textId="6A20230E" w:rsidR="00552A60" w:rsidRPr="000777D1" w:rsidRDefault="001A51AF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SS</w:t>
            </w:r>
            <w:r w:rsidRPr="000777D1">
              <w:rPr>
                <w:sz w:val="24"/>
                <w:szCs w:val="24"/>
                <w:lang w:val="lt-LT"/>
              </w:rPr>
              <w:t xml:space="preserve">L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to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du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ž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="00545375" w:rsidRPr="000777D1">
              <w:rPr>
                <w:sz w:val="24"/>
                <w:szCs w:val="24"/>
                <w:lang w:val="lt-LT"/>
              </w:rPr>
              <w:t xml:space="preserve"> per</w:t>
            </w:r>
          </w:p>
          <w:p w14:paraId="38BD8EBD" w14:textId="77777777" w:rsidR="00552A60" w:rsidRPr="000777D1" w:rsidRDefault="001A51AF">
            <w:pPr>
              <w:spacing w:before="2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ug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ot</w:t>
            </w:r>
            <w:r w:rsidRPr="000777D1">
              <w:rPr>
                <w:sz w:val="24"/>
                <w:szCs w:val="24"/>
                <w:lang w:val="lt-LT"/>
              </w:rPr>
              <w:t>ą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777D1">
              <w:rPr>
                <w:spacing w:val="-6"/>
                <w:sz w:val="24"/>
                <w:szCs w:val="24"/>
                <w:lang w:val="lt-LT"/>
              </w:rPr>
              <w:t>W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b</w:t>
            </w:r>
            <w:proofErr w:type="spellEnd"/>
            <w:r w:rsidRPr="000777D1">
              <w:rPr>
                <w:spacing w:val="-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ą</w:t>
            </w:r>
          </w:p>
        </w:tc>
        <w:tc>
          <w:tcPr>
            <w:tcW w:w="382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B19C977" w14:textId="239E0F36" w:rsidR="00552A60" w:rsidRPr="000777D1" w:rsidRDefault="001A51AF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</w:p>
        </w:tc>
      </w:tr>
    </w:tbl>
    <w:p w14:paraId="0B00D42A" w14:textId="77777777" w:rsidR="00974C0B" w:rsidRPr="000777D1" w:rsidRDefault="00974C0B">
      <w:pPr>
        <w:spacing w:line="240" w:lineRule="exact"/>
        <w:rPr>
          <w:sz w:val="24"/>
          <w:szCs w:val="24"/>
          <w:lang w:val="lt-LT"/>
        </w:rPr>
      </w:pPr>
    </w:p>
    <w:p w14:paraId="56A172E8" w14:textId="77777777" w:rsidR="002E2DC8" w:rsidRPr="000777D1" w:rsidRDefault="002E2DC8">
      <w:pPr>
        <w:spacing w:line="240" w:lineRule="exact"/>
        <w:rPr>
          <w:sz w:val="24"/>
          <w:szCs w:val="24"/>
          <w:lang w:val="lt-LT"/>
        </w:rPr>
      </w:pPr>
    </w:p>
    <w:p w14:paraId="3FDB2AF5" w14:textId="77777777" w:rsidR="00552A60" w:rsidRPr="000777D1" w:rsidRDefault="001A51AF">
      <w:pPr>
        <w:spacing w:before="29"/>
        <w:ind w:left="2463"/>
        <w:rPr>
          <w:sz w:val="24"/>
          <w:szCs w:val="24"/>
          <w:lang w:val="lt-LT"/>
        </w:rPr>
      </w:pPr>
      <w:r w:rsidRPr="000777D1">
        <w:rPr>
          <w:b/>
          <w:sz w:val="24"/>
          <w:szCs w:val="24"/>
          <w:lang w:val="lt-LT"/>
        </w:rPr>
        <w:t>4</w:t>
      </w:r>
      <w:r w:rsidRPr="000777D1">
        <w:rPr>
          <w:b/>
          <w:spacing w:val="17"/>
          <w:sz w:val="24"/>
          <w:szCs w:val="24"/>
          <w:lang w:val="lt-LT"/>
        </w:rPr>
        <w:t>.</w:t>
      </w:r>
      <w:r w:rsidRPr="000777D1">
        <w:rPr>
          <w:b/>
          <w:spacing w:val="5"/>
          <w:sz w:val="24"/>
          <w:szCs w:val="24"/>
          <w:lang w:val="lt-LT"/>
        </w:rPr>
        <w:t>K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1"/>
          <w:sz w:val="24"/>
          <w:szCs w:val="24"/>
          <w:lang w:val="lt-LT"/>
        </w:rPr>
        <w:t>p</w:t>
      </w:r>
      <w:r w:rsidRPr="000777D1">
        <w:rPr>
          <w:b/>
          <w:spacing w:val="-4"/>
          <w:sz w:val="24"/>
          <w:szCs w:val="24"/>
          <w:lang w:val="lt-LT"/>
        </w:rPr>
        <w:t>i</w:t>
      </w:r>
      <w:r w:rsidRPr="000777D1">
        <w:rPr>
          <w:b/>
          <w:spacing w:val="1"/>
          <w:sz w:val="24"/>
          <w:szCs w:val="24"/>
          <w:lang w:val="lt-LT"/>
        </w:rPr>
        <w:t>j</w:t>
      </w:r>
      <w:r w:rsidRPr="000777D1">
        <w:rPr>
          <w:b/>
          <w:sz w:val="24"/>
          <w:szCs w:val="24"/>
          <w:lang w:val="lt-LT"/>
        </w:rPr>
        <w:t>avi</w:t>
      </w:r>
      <w:r w:rsidRPr="000777D1">
        <w:rPr>
          <w:b/>
          <w:spacing w:val="-3"/>
          <w:sz w:val="24"/>
          <w:szCs w:val="24"/>
          <w:lang w:val="lt-LT"/>
        </w:rPr>
        <w:t>m</w:t>
      </w:r>
      <w:r w:rsidRPr="000777D1">
        <w:rPr>
          <w:b/>
          <w:sz w:val="24"/>
          <w:szCs w:val="24"/>
          <w:lang w:val="lt-LT"/>
        </w:rPr>
        <w:t>o,</w:t>
      </w:r>
      <w:r w:rsidRPr="000777D1">
        <w:rPr>
          <w:b/>
          <w:spacing w:val="4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1"/>
          <w:sz w:val="24"/>
          <w:szCs w:val="24"/>
          <w:lang w:val="lt-LT"/>
        </w:rPr>
        <w:t>p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1"/>
          <w:sz w:val="24"/>
          <w:szCs w:val="24"/>
          <w:lang w:val="lt-LT"/>
        </w:rPr>
        <w:t>u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1"/>
          <w:sz w:val="24"/>
          <w:szCs w:val="24"/>
          <w:lang w:val="lt-LT"/>
        </w:rPr>
        <w:t>d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-3"/>
          <w:sz w:val="24"/>
          <w:szCs w:val="24"/>
          <w:lang w:val="lt-LT"/>
        </w:rPr>
        <w:t>m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2"/>
          <w:sz w:val="24"/>
          <w:szCs w:val="24"/>
          <w:lang w:val="lt-LT"/>
        </w:rPr>
        <w:t xml:space="preserve"> </w:t>
      </w:r>
      <w:r w:rsidRPr="000777D1">
        <w:rPr>
          <w:b/>
          <w:sz w:val="24"/>
          <w:szCs w:val="24"/>
          <w:lang w:val="lt-LT"/>
        </w:rPr>
        <w:t>ir</w:t>
      </w:r>
      <w:r w:rsidRPr="000777D1">
        <w:rPr>
          <w:b/>
          <w:spacing w:val="-3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-4"/>
          <w:sz w:val="24"/>
          <w:szCs w:val="24"/>
          <w:lang w:val="lt-LT"/>
        </w:rPr>
        <w:t>k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>avi</w:t>
      </w:r>
      <w:r w:rsidRPr="000777D1">
        <w:rPr>
          <w:b/>
          <w:spacing w:val="-3"/>
          <w:sz w:val="24"/>
          <w:szCs w:val="24"/>
          <w:lang w:val="lt-LT"/>
        </w:rPr>
        <w:t>m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6"/>
          <w:sz w:val="24"/>
          <w:szCs w:val="24"/>
          <w:lang w:val="lt-LT"/>
        </w:rPr>
        <w:t xml:space="preserve"> </w:t>
      </w:r>
      <w:r w:rsidRPr="000777D1">
        <w:rPr>
          <w:b/>
          <w:spacing w:val="5"/>
          <w:sz w:val="24"/>
          <w:szCs w:val="24"/>
          <w:lang w:val="lt-LT"/>
        </w:rPr>
        <w:t>į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>ga</w:t>
      </w:r>
      <w:r w:rsidRPr="000777D1">
        <w:rPr>
          <w:b/>
          <w:spacing w:val="3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z w:val="24"/>
          <w:szCs w:val="24"/>
          <w:lang w:val="lt-LT"/>
        </w:rPr>
        <w:t>u</w:t>
      </w:r>
      <w:r w:rsidRPr="000777D1">
        <w:rPr>
          <w:b/>
          <w:spacing w:val="3"/>
          <w:sz w:val="24"/>
          <w:szCs w:val="24"/>
          <w:lang w:val="lt-LT"/>
        </w:rPr>
        <w:t xml:space="preserve"> </w:t>
      </w:r>
      <w:r w:rsidRPr="000777D1">
        <w:rPr>
          <w:b/>
          <w:spacing w:val="1"/>
          <w:sz w:val="24"/>
          <w:szCs w:val="24"/>
          <w:lang w:val="lt-LT"/>
        </w:rPr>
        <w:t>p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z w:val="24"/>
          <w:szCs w:val="24"/>
          <w:lang w:val="lt-LT"/>
        </w:rPr>
        <w:t>ieda</w:t>
      </w:r>
      <w:r w:rsidRPr="000777D1">
        <w:rPr>
          <w:b/>
          <w:spacing w:val="1"/>
          <w:sz w:val="24"/>
          <w:szCs w:val="24"/>
          <w:lang w:val="lt-LT"/>
        </w:rPr>
        <w:t>i</w:t>
      </w:r>
      <w:r w:rsidRPr="000777D1">
        <w:rPr>
          <w:b/>
          <w:sz w:val="24"/>
          <w:szCs w:val="24"/>
          <w:lang w:val="lt-LT"/>
        </w:rPr>
        <w:t>s</w:t>
      </w:r>
    </w:p>
    <w:p w14:paraId="5402D94D" w14:textId="77777777" w:rsidR="002E2DC8" w:rsidRPr="000777D1" w:rsidRDefault="002E2DC8">
      <w:pPr>
        <w:spacing w:before="17" w:line="260" w:lineRule="exact"/>
        <w:rPr>
          <w:sz w:val="26"/>
          <w:szCs w:val="26"/>
          <w:lang w:val="lt-LT"/>
        </w:rPr>
      </w:pPr>
    </w:p>
    <w:p w14:paraId="079BC737" w14:textId="3410704C" w:rsidR="002E2DC8" w:rsidRPr="000777D1" w:rsidRDefault="001A51AF" w:rsidP="002E2DC8">
      <w:pPr>
        <w:ind w:left="1846" w:right="103" w:firstLine="4917"/>
        <w:jc w:val="right"/>
        <w:rPr>
          <w:b/>
          <w:sz w:val="24"/>
          <w:szCs w:val="24"/>
          <w:lang w:val="lt-LT"/>
        </w:rPr>
      </w:pPr>
      <w:r w:rsidRPr="000777D1">
        <w:rPr>
          <w:b/>
          <w:sz w:val="24"/>
          <w:szCs w:val="24"/>
          <w:lang w:val="lt-LT"/>
        </w:rPr>
        <w:t>5</w:t>
      </w:r>
      <w:r w:rsidRPr="000777D1">
        <w:rPr>
          <w:b/>
          <w:spacing w:val="2"/>
          <w:sz w:val="24"/>
          <w:szCs w:val="24"/>
          <w:lang w:val="lt-LT"/>
        </w:rPr>
        <w:t xml:space="preserve"> </w:t>
      </w:r>
      <w:r w:rsidRPr="000777D1">
        <w:rPr>
          <w:b/>
          <w:spacing w:val="-4"/>
          <w:sz w:val="24"/>
          <w:szCs w:val="24"/>
          <w:lang w:val="lt-LT"/>
        </w:rPr>
        <w:t>l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1"/>
          <w:sz w:val="24"/>
          <w:szCs w:val="24"/>
          <w:lang w:val="lt-LT"/>
        </w:rPr>
        <w:t>nt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-4"/>
          <w:sz w:val="24"/>
          <w:szCs w:val="24"/>
          <w:lang w:val="lt-LT"/>
        </w:rPr>
        <w:t>l</w:t>
      </w:r>
      <w:r w:rsidRPr="000777D1">
        <w:rPr>
          <w:b/>
          <w:spacing w:val="-1"/>
          <w:sz w:val="24"/>
          <w:szCs w:val="24"/>
          <w:lang w:val="lt-LT"/>
        </w:rPr>
        <w:t>ė</w:t>
      </w:r>
      <w:r w:rsidRPr="000777D1">
        <w:rPr>
          <w:b/>
          <w:sz w:val="24"/>
          <w:szCs w:val="24"/>
          <w:lang w:val="lt-LT"/>
        </w:rPr>
        <w:t>.</w:t>
      </w:r>
      <w:r w:rsidRPr="000777D1">
        <w:rPr>
          <w:b/>
          <w:spacing w:val="6"/>
          <w:sz w:val="24"/>
          <w:szCs w:val="24"/>
          <w:lang w:val="lt-LT"/>
        </w:rPr>
        <w:t xml:space="preserve"> </w:t>
      </w:r>
      <w:r w:rsidR="00545375" w:rsidRPr="000777D1">
        <w:rPr>
          <w:b/>
          <w:spacing w:val="1"/>
          <w:sz w:val="24"/>
          <w:szCs w:val="24"/>
          <w:lang w:val="lt-LT"/>
        </w:rPr>
        <w:t>Spausdintuvai</w:t>
      </w:r>
      <w:r w:rsidRPr="000777D1">
        <w:rPr>
          <w:b/>
          <w:sz w:val="24"/>
          <w:szCs w:val="24"/>
          <w:lang w:val="lt-LT"/>
        </w:rPr>
        <w:t xml:space="preserve">. </w:t>
      </w:r>
      <w:r w:rsidRPr="000777D1">
        <w:rPr>
          <w:b/>
          <w:spacing w:val="3"/>
          <w:sz w:val="24"/>
          <w:szCs w:val="24"/>
          <w:lang w:val="lt-LT"/>
        </w:rPr>
        <w:t>B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1"/>
          <w:sz w:val="24"/>
          <w:szCs w:val="24"/>
          <w:lang w:val="lt-LT"/>
        </w:rPr>
        <w:t>u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2"/>
          <w:sz w:val="24"/>
          <w:szCs w:val="24"/>
          <w:lang w:val="lt-LT"/>
        </w:rPr>
        <w:t xml:space="preserve"> </w:t>
      </w:r>
      <w:r w:rsidRPr="000777D1">
        <w:rPr>
          <w:b/>
          <w:sz w:val="24"/>
          <w:szCs w:val="24"/>
          <w:lang w:val="lt-LT"/>
        </w:rPr>
        <w:t>į</w:t>
      </w:r>
      <w:r w:rsidRPr="000777D1">
        <w:rPr>
          <w:b/>
          <w:spacing w:val="-5"/>
          <w:sz w:val="24"/>
          <w:szCs w:val="24"/>
          <w:lang w:val="lt-LT"/>
        </w:rPr>
        <w:t>r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>ga</w:t>
      </w:r>
      <w:r w:rsidRPr="000777D1">
        <w:rPr>
          <w:b/>
          <w:spacing w:val="2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z w:val="24"/>
          <w:szCs w:val="24"/>
          <w:lang w:val="lt-LT"/>
        </w:rPr>
        <w:t>u</w:t>
      </w:r>
      <w:r w:rsidRPr="000777D1">
        <w:rPr>
          <w:b/>
          <w:spacing w:val="3"/>
          <w:sz w:val="24"/>
          <w:szCs w:val="24"/>
          <w:lang w:val="lt-LT"/>
        </w:rPr>
        <w:t xml:space="preserve"> </w:t>
      </w:r>
      <w:r w:rsidRPr="000777D1">
        <w:rPr>
          <w:b/>
          <w:sz w:val="24"/>
          <w:szCs w:val="24"/>
          <w:lang w:val="lt-LT"/>
        </w:rPr>
        <w:t>va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pacing w:val="1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1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1"/>
          <w:sz w:val="24"/>
          <w:szCs w:val="24"/>
          <w:lang w:val="lt-LT"/>
        </w:rPr>
        <w:t>j</w:t>
      </w:r>
      <w:r w:rsidRPr="000777D1">
        <w:rPr>
          <w:b/>
          <w:sz w:val="24"/>
          <w:szCs w:val="24"/>
          <w:lang w:val="lt-LT"/>
        </w:rPr>
        <w:t>ų</w:t>
      </w:r>
      <w:r w:rsidRPr="000777D1">
        <w:rPr>
          <w:b/>
          <w:spacing w:val="3"/>
          <w:sz w:val="24"/>
          <w:szCs w:val="24"/>
          <w:lang w:val="lt-LT"/>
        </w:rPr>
        <w:t xml:space="preserve"> 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1"/>
          <w:sz w:val="24"/>
          <w:szCs w:val="24"/>
          <w:lang w:val="lt-LT"/>
        </w:rPr>
        <w:t>p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-4"/>
          <w:sz w:val="24"/>
          <w:szCs w:val="24"/>
          <w:lang w:val="lt-LT"/>
        </w:rPr>
        <w:t>k</w:t>
      </w:r>
      <w:r w:rsidRPr="000777D1">
        <w:rPr>
          <w:b/>
          <w:sz w:val="24"/>
          <w:szCs w:val="24"/>
          <w:lang w:val="lt-LT"/>
        </w:rPr>
        <w:t>ai</w:t>
      </w:r>
      <w:r w:rsidRPr="000777D1">
        <w:rPr>
          <w:b/>
          <w:spacing w:val="2"/>
          <w:sz w:val="24"/>
          <w:szCs w:val="24"/>
          <w:lang w:val="lt-LT"/>
        </w:rPr>
        <w:t>t</w:t>
      </w:r>
      <w:r w:rsidRPr="000777D1">
        <w:rPr>
          <w:b/>
          <w:spacing w:val="4"/>
          <w:sz w:val="24"/>
          <w:szCs w:val="24"/>
          <w:lang w:val="lt-LT"/>
        </w:rPr>
        <w:t>a</w:t>
      </w:r>
      <w:r w:rsidRPr="000777D1">
        <w:rPr>
          <w:b/>
          <w:sz w:val="24"/>
          <w:szCs w:val="24"/>
          <w:lang w:val="lt-LT"/>
        </w:rPr>
        <w:t>,</w:t>
      </w:r>
      <w:r w:rsidRPr="000777D1">
        <w:rPr>
          <w:b/>
          <w:spacing w:val="5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-4"/>
          <w:sz w:val="24"/>
          <w:szCs w:val="24"/>
          <w:lang w:val="lt-LT"/>
        </w:rPr>
        <w:t>k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-5"/>
          <w:sz w:val="24"/>
          <w:szCs w:val="24"/>
          <w:lang w:val="lt-LT"/>
        </w:rPr>
        <w:t>r</w:t>
      </w:r>
      <w:r w:rsidRPr="000777D1">
        <w:rPr>
          <w:b/>
          <w:spacing w:val="1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2"/>
          <w:sz w:val="24"/>
          <w:szCs w:val="24"/>
          <w:lang w:val="lt-LT"/>
        </w:rPr>
        <w:t xml:space="preserve"> </w:t>
      </w:r>
      <w:r w:rsidRPr="000777D1">
        <w:rPr>
          <w:b/>
          <w:spacing w:val="1"/>
          <w:sz w:val="24"/>
          <w:szCs w:val="24"/>
          <w:lang w:val="lt-LT"/>
        </w:rPr>
        <w:t>d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-4"/>
          <w:sz w:val="24"/>
          <w:szCs w:val="24"/>
          <w:lang w:val="lt-LT"/>
        </w:rPr>
        <w:t>k</w:t>
      </w:r>
      <w:r w:rsidRPr="000777D1">
        <w:rPr>
          <w:b/>
          <w:spacing w:val="6"/>
          <w:sz w:val="24"/>
          <w:szCs w:val="24"/>
          <w:lang w:val="lt-LT"/>
        </w:rPr>
        <w:t>u</w:t>
      </w:r>
      <w:r w:rsidRPr="000777D1">
        <w:rPr>
          <w:b/>
          <w:spacing w:val="-3"/>
          <w:sz w:val="24"/>
          <w:szCs w:val="24"/>
          <w:lang w:val="lt-LT"/>
        </w:rPr>
        <w:t>m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1"/>
          <w:sz w:val="24"/>
          <w:szCs w:val="24"/>
          <w:lang w:val="lt-LT"/>
        </w:rPr>
        <w:t>nt</w:t>
      </w:r>
      <w:r w:rsidRPr="000777D1">
        <w:rPr>
          <w:b/>
          <w:sz w:val="24"/>
          <w:szCs w:val="24"/>
          <w:lang w:val="lt-LT"/>
        </w:rPr>
        <w:t>ų</w:t>
      </w:r>
      <w:r w:rsidRPr="000777D1">
        <w:rPr>
          <w:b/>
          <w:spacing w:val="3"/>
          <w:sz w:val="24"/>
          <w:szCs w:val="24"/>
          <w:lang w:val="lt-LT"/>
        </w:rPr>
        <w:t xml:space="preserve"> </w:t>
      </w:r>
      <w:r w:rsidRPr="000777D1">
        <w:rPr>
          <w:b/>
          <w:spacing w:val="-4"/>
          <w:sz w:val="24"/>
          <w:szCs w:val="24"/>
          <w:lang w:val="lt-LT"/>
        </w:rPr>
        <w:t>k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1"/>
          <w:sz w:val="24"/>
          <w:szCs w:val="24"/>
          <w:lang w:val="lt-LT"/>
        </w:rPr>
        <w:t>p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2"/>
          <w:sz w:val="24"/>
          <w:szCs w:val="24"/>
          <w:lang w:val="lt-LT"/>
        </w:rPr>
        <w:t>j</w:t>
      </w:r>
      <w:r w:rsidRPr="000777D1">
        <w:rPr>
          <w:b/>
          <w:sz w:val="24"/>
          <w:szCs w:val="24"/>
          <w:lang w:val="lt-LT"/>
        </w:rPr>
        <w:t>avi</w:t>
      </w:r>
      <w:r w:rsidRPr="000777D1">
        <w:rPr>
          <w:b/>
          <w:spacing w:val="-3"/>
          <w:sz w:val="24"/>
          <w:szCs w:val="24"/>
          <w:lang w:val="lt-LT"/>
        </w:rPr>
        <w:t>m</w:t>
      </w:r>
      <w:r w:rsidRPr="000777D1">
        <w:rPr>
          <w:b/>
          <w:spacing w:val="1"/>
          <w:sz w:val="24"/>
          <w:szCs w:val="24"/>
          <w:lang w:val="lt-LT"/>
        </w:rPr>
        <w:t>u</w:t>
      </w:r>
      <w:r w:rsidRPr="000777D1">
        <w:rPr>
          <w:b/>
          <w:sz w:val="24"/>
          <w:szCs w:val="24"/>
          <w:lang w:val="lt-LT"/>
        </w:rPr>
        <w:t>i,</w:t>
      </w:r>
      <w:r w:rsidRPr="000777D1">
        <w:rPr>
          <w:b/>
          <w:spacing w:val="5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1"/>
          <w:sz w:val="24"/>
          <w:szCs w:val="24"/>
          <w:lang w:val="lt-LT"/>
        </w:rPr>
        <w:t>p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-4"/>
          <w:sz w:val="24"/>
          <w:szCs w:val="24"/>
          <w:lang w:val="lt-LT"/>
        </w:rPr>
        <w:t>l</w:t>
      </w:r>
      <w:r w:rsidRPr="000777D1">
        <w:rPr>
          <w:b/>
          <w:sz w:val="24"/>
          <w:szCs w:val="24"/>
          <w:lang w:val="lt-LT"/>
        </w:rPr>
        <w:t>vo</w:t>
      </w:r>
      <w:r w:rsidRPr="000777D1">
        <w:rPr>
          <w:b/>
          <w:spacing w:val="1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 xml:space="preserve">am 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1"/>
          <w:sz w:val="24"/>
          <w:szCs w:val="24"/>
          <w:lang w:val="lt-LT"/>
        </w:rPr>
        <w:t>p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1"/>
          <w:sz w:val="24"/>
          <w:szCs w:val="24"/>
          <w:lang w:val="lt-LT"/>
        </w:rPr>
        <w:t>u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1"/>
          <w:sz w:val="24"/>
          <w:szCs w:val="24"/>
          <w:lang w:val="lt-LT"/>
        </w:rPr>
        <w:t>d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-3"/>
          <w:sz w:val="24"/>
          <w:szCs w:val="24"/>
          <w:lang w:val="lt-LT"/>
        </w:rPr>
        <w:t>m</w:t>
      </w:r>
      <w:r w:rsidRPr="000777D1">
        <w:rPr>
          <w:b/>
          <w:spacing w:val="1"/>
          <w:sz w:val="24"/>
          <w:szCs w:val="24"/>
          <w:lang w:val="lt-LT"/>
        </w:rPr>
        <w:t>u</w:t>
      </w:r>
      <w:r w:rsidRPr="000777D1">
        <w:rPr>
          <w:b/>
          <w:sz w:val="24"/>
          <w:szCs w:val="24"/>
          <w:lang w:val="lt-LT"/>
        </w:rPr>
        <w:t>i,</w:t>
      </w:r>
      <w:r w:rsidRPr="000777D1">
        <w:rPr>
          <w:b/>
          <w:spacing w:val="5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-4"/>
          <w:sz w:val="24"/>
          <w:szCs w:val="24"/>
          <w:lang w:val="lt-LT"/>
        </w:rPr>
        <w:t>k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>avi</w:t>
      </w:r>
      <w:r w:rsidRPr="000777D1">
        <w:rPr>
          <w:b/>
          <w:spacing w:val="-3"/>
          <w:sz w:val="24"/>
          <w:szCs w:val="24"/>
          <w:lang w:val="lt-LT"/>
        </w:rPr>
        <w:t>m</w:t>
      </w:r>
      <w:r w:rsidRPr="000777D1">
        <w:rPr>
          <w:b/>
          <w:spacing w:val="1"/>
          <w:sz w:val="24"/>
          <w:szCs w:val="24"/>
          <w:lang w:val="lt-LT"/>
        </w:rPr>
        <w:t>u</w:t>
      </w:r>
      <w:r w:rsidRPr="000777D1">
        <w:rPr>
          <w:b/>
          <w:sz w:val="24"/>
          <w:szCs w:val="24"/>
          <w:lang w:val="lt-LT"/>
        </w:rPr>
        <w:t>i.</w:t>
      </w:r>
    </w:p>
    <w:p w14:paraId="314C6537" w14:textId="77777777" w:rsidR="00970183" w:rsidRPr="000777D1" w:rsidRDefault="00970183" w:rsidP="002E2DC8">
      <w:pPr>
        <w:ind w:left="1846" w:right="103" w:firstLine="4917"/>
        <w:jc w:val="right"/>
        <w:rPr>
          <w:b/>
          <w:sz w:val="24"/>
          <w:szCs w:val="24"/>
          <w:lang w:val="lt-LT"/>
        </w:rPr>
      </w:pPr>
    </w:p>
    <w:p w14:paraId="4268D51C" w14:textId="77777777" w:rsidR="00552A60" w:rsidRPr="000777D1" w:rsidRDefault="00552A60">
      <w:pPr>
        <w:spacing w:before="1" w:line="0" w:lineRule="atLeast"/>
        <w:rPr>
          <w:sz w:val="1"/>
          <w:szCs w:val="1"/>
          <w:lang w:val="lt-LT"/>
        </w:rPr>
      </w:pPr>
    </w:p>
    <w:tbl>
      <w:tblPr>
        <w:tblW w:w="14689" w:type="dxa"/>
        <w:tblInd w:w="-11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3403"/>
        <w:gridCol w:w="3402"/>
        <w:gridCol w:w="3412"/>
        <w:gridCol w:w="3480"/>
      </w:tblGrid>
      <w:tr w:rsidR="00C637E9" w:rsidRPr="000777D1" w14:paraId="70FC1A3A" w14:textId="5EAA1E93" w:rsidTr="00F81AF5">
        <w:trPr>
          <w:gridAfter w:val="1"/>
          <w:wAfter w:w="3480" w:type="dxa"/>
          <w:trHeight w:hRule="exact" w:val="286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AC473C1" w14:textId="77777777" w:rsidR="00C637E9" w:rsidRPr="000777D1" w:rsidRDefault="00C637E9">
            <w:pPr>
              <w:spacing w:line="260" w:lineRule="exact"/>
              <w:ind w:left="114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pacing w:val="-2"/>
                <w:sz w:val="24"/>
                <w:szCs w:val="24"/>
                <w:lang w:val="lt-LT"/>
              </w:rPr>
              <w:t>E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b/>
                <w:sz w:val="24"/>
                <w:szCs w:val="24"/>
                <w:lang w:val="lt-LT"/>
              </w:rPr>
              <w:t>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D99921F" w14:textId="77777777" w:rsidR="00C637E9" w:rsidRPr="00813CB5" w:rsidRDefault="00C637E9" w:rsidP="00813CB5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13CB5">
              <w:rPr>
                <w:b/>
                <w:bCs/>
                <w:sz w:val="24"/>
                <w:szCs w:val="24"/>
              </w:rPr>
              <w:t>Įrangos</w:t>
            </w:r>
            <w:proofErr w:type="spellEnd"/>
            <w:r w:rsidRPr="00813CB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13CB5">
              <w:rPr>
                <w:b/>
                <w:bCs/>
                <w:sz w:val="24"/>
                <w:szCs w:val="24"/>
              </w:rPr>
              <w:t>aprašymas</w:t>
            </w:r>
            <w:proofErr w:type="spellEnd"/>
            <w:r w:rsidRPr="00813CB5">
              <w:rPr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34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879564" w14:textId="77777777" w:rsidR="00C637E9" w:rsidRPr="00C637E9" w:rsidRDefault="00C637E9" w:rsidP="00C637E9"/>
          <w:p w14:paraId="677AE6FB" w14:textId="77777777" w:rsidR="00C637E9" w:rsidRPr="00813CB5" w:rsidRDefault="00C637E9" w:rsidP="00C637E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13CB5">
              <w:rPr>
                <w:b/>
                <w:bCs/>
                <w:sz w:val="24"/>
                <w:szCs w:val="24"/>
              </w:rPr>
              <w:t>Minimalūs</w:t>
            </w:r>
            <w:proofErr w:type="spellEnd"/>
            <w:r w:rsidRPr="00813CB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13CB5">
              <w:rPr>
                <w:b/>
                <w:bCs/>
                <w:sz w:val="24"/>
                <w:szCs w:val="24"/>
              </w:rPr>
              <w:t>reikalavimai</w:t>
            </w:r>
            <w:proofErr w:type="spellEnd"/>
            <w:r w:rsidRPr="00813CB5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13CB5">
              <w:rPr>
                <w:b/>
                <w:bCs/>
                <w:sz w:val="24"/>
                <w:szCs w:val="24"/>
              </w:rPr>
              <w:t>parametrai</w:t>
            </w:r>
            <w:proofErr w:type="spellEnd"/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63CECF" w14:textId="77777777" w:rsidR="00C637E9" w:rsidRPr="00C637E9" w:rsidRDefault="00C637E9" w:rsidP="00C637E9"/>
        </w:tc>
      </w:tr>
      <w:tr w:rsidR="00F81AF5" w:rsidRPr="000777D1" w14:paraId="39EE51EA" w14:textId="412E6C71" w:rsidTr="00F81AF5">
        <w:trPr>
          <w:gridAfter w:val="1"/>
          <w:wAfter w:w="3480" w:type="dxa"/>
          <w:trHeight w:hRule="exact" w:val="692"/>
        </w:trPr>
        <w:tc>
          <w:tcPr>
            <w:tcW w:w="99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70441" w14:textId="77777777" w:rsidR="00F81AF5" w:rsidRPr="000777D1" w:rsidRDefault="00F81AF5" w:rsidP="00F81AF5">
            <w:pPr>
              <w:spacing w:line="260" w:lineRule="exact"/>
              <w:ind w:left="119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z w:val="24"/>
                <w:szCs w:val="24"/>
                <w:lang w:val="lt-LT"/>
              </w:rPr>
              <w:t>N</w:t>
            </w:r>
            <w:r w:rsidRPr="000777D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0777D1">
              <w:rPr>
                <w:b/>
                <w:sz w:val="24"/>
                <w:szCs w:val="24"/>
                <w:lang w:val="lt-LT"/>
              </w:rPr>
              <w:t>.</w:t>
            </w:r>
          </w:p>
        </w:tc>
        <w:tc>
          <w:tcPr>
            <w:tcW w:w="34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BAFBB7" w14:textId="77777777" w:rsidR="00F81AF5" w:rsidRPr="00813CB5" w:rsidRDefault="00F81AF5" w:rsidP="00F81AF5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13CB5">
              <w:rPr>
                <w:b/>
                <w:bCs/>
                <w:sz w:val="24"/>
                <w:szCs w:val="24"/>
              </w:rPr>
              <w:t>parametrai</w:t>
            </w:r>
            <w:proofErr w:type="spellEnd"/>
          </w:p>
        </w:tc>
        <w:tc>
          <w:tcPr>
            <w:tcW w:w="34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78DFA" w14:textId="77777777" w:rsidR="00F81AF5" w:rsidRPr="00C637E9" w:rsidRDefault="00F81AF5" w:rsidP="00F81AF5"/>
        </w:tc>
        <w:tc>
          <w:tcPr>
            <w:tcW w:w="341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7306D" w14:textId="77777777" w:rsidR="00F81AF5" w:rsidRPr="005C54D7" w:rsidRDefault="00F81AF5" w:rsidP="00F81AF5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F81AF5">
              <w:rPr>
                <w:b/>
                <w:bCs/>
                <w:sz w:val="24"/>
                <w:szCs w:val="24"/>
                <w:lang w:val="lt-LT"/>
              </w:rPr>
              <w:t>Tiekėjo Siūlomi parametrai</w:t>
            </w:r>
          </w:p>
          <w:p w14:paraId="2D030B2F" w14:textId="77777777" w:rsidR="00F81AF5" w:rsidRPr="00C637E9" w:rsidRDefault="00F81AF5" w:rsidP="00F81AF5"/>
        </w:tc>
      </w:tr>
      <w:tr w:rsidR="00F81AF5" w:rsidRPr="000777D1" w14:paraId="38733125" w14:textId="66E9C832" w:rsidTr="00F81AF5">
        <w:trPr>
          <w:trHeight w:hRule="exact" w:val="288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94A4A" w14:textId="77777777" w:rsidR="00F81AF5" w:rsidRPr="000777D1" w:rsidRDefault="00F81AF5" w:rsidP="00F81AF5">
            <w:pPr>
              <w:spacing w:line="260" w:lineRule="exact"/>
              <w:ind w:left="163" w:right="170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3B74C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3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68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9B3D6" w14:textId="4695EFA4" w:rsidR="00F81AF5" w:rsidRPr="00193345" w:rsidRDefault="00F81AF5" w:rsidP="00F81AF5">
            <w:pPr>
              <w:rPr>
                <w:i/>
                <w:iCs/>
                <w:lang w:val="lt-LT"/>
              </w:rPr>
            </w:pPr>
            <w:r>
              <w:t xml:space="preserve">  /</w:t>
            </w:r>
            <w:r>
              <w:rPr>
                <w:i/>
                <w:iCs/>
                <w:lang w:val="lt-LT"/>
              </w:rPr>
              <w:t>Įrašyti/</w:t>
            </w:r>
          </w:p>
        </w:tc>
        <w:tc>
          <w:tcPr>
            <w:tcW w:w="3480" w:type="dxa"/>
          </w:tcPr>
          <w:p w14:paraId="182C5035" w14:textId="77777777" w:rsidR="00F81AF5" w:rsidRPr="00F81AF5" w:rsidRDefault="00F81AF5" w:rsidP="00F81AF5">
            <w:pPr>
              <w:rPr>
                <w:sz w:val="24"/>
                <w:szCs w:val="24"/>
              </w:rPr>
            </w:pPr>
          </w:p>
          <w:p w14:paraId="31B21715" w14:textId="77777777" w:rsidR="00F81AF5" w:rsidRPr="000777D1" w:rsidRDefault="00F81AF5" w:rsidP="00F81AF5"/>
        </w:tc>
      </w:tr>
      <w:tr w:rsidR="00F81AF5" w:rsidRPr="000777D1" w14:paraId="758B33C7" w14:textId="10D6ADA7" w:rsidTr="00F81AF5">
        <w:trPr>
          <w:gridAfter w:val="1"/>
          <w:wAfter w:w="3480" w:type="dxa"/>
          <w:trHeight w:hRule="exact" w:val="284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13700" w14:textId="77777777" w:rsidR="00F81AF5" w:rsidRPr="000777D1" w:rsidRDefault="00F81AF5" w:rsidP="00F81AF5">
            <w:pPr>
              <w:spacing w:line="260" w:lineRule="exact"/>
              <w:ind w:left="163" w:right="170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7DDAF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li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68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09ED6" w14:textId="10850AFA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>
              <w:t>/</w:t>
            </w:r>
            <w:r>
              <w:rPr>
                <w:i/>
                <w:iCs/>
                <w:lang w:val="lt-LT"/>
              </w:rPr>
              <w:t>Įrašyti/</w:t>
            </w:r>
          </w:p>
        </w:tc>
      </w:tr>
      <w:tr w:rsidR="00F81AF5" w:rsidRPr="000777D1" w14:paraId="7BE8C731" w14:textId="4134E2F4" w:rsidTr="00F81AF5">
        <w:trPr>
          <w:gridAfter w:val="1"/>
          <w:wAfter w:w="3480" w:type="dxa"/>
          <w:trHeight w:val="562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4E53B9" w14:textId="77777777" w:rsidR="00F81AF5" w:rsidRPr="000777D1" w:rsidRDefault="00F81AF5" w:rsidP="00F81AF5">
            <w:pPr>
              <w:spacing w:line="260" w:lineRule="exact"/>
              <w:ind w:left="163" w:right="170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A4595D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</w:p>
          <w:p w14:paraId="6FEED8EA" w14:textId="66050572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ec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hn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z w:val="24"/>
                <w:szCs w:val="24"/>
                <w:lang w:val="lt-LT"/>
              </w:rPr>
              <w:t>a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047AD3" w14:textId="77777777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-3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aze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nė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F39078" w14:textId="2B22110C" w:rsidR="00F81AF5" w:rsidRPr="00C8085A" w:rsidRDefault="00F81AF5" w:rsidP="00F81AF5">
            <w:pPr>
              <w:spacing w:line="260" w:lineRule="exact"/>
              <w:ind w:left="100"/>
              <w:jc w:val="center"/>
              <w:rPr>
                <w:i/>
                <w:iCs/>
                <w:spacing w:val="-3"/>
                <w:sz w:val="24"/>
                <w:szCs w:val="24"/>
                <w:lang w:val="lt-LT"/>
              </w:rPr>
            </w:pPr>
            <w:r w:rsidRPr="00C8085A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344C6F06" w14:textId="53820A72" w:rsidTr="00F81AF5">
        <w:trPr>
          <w:gridAfter w:val="1"/>
          <w:wAfter w:w="3480" w:type="dxa"/>
          <w:trHeight w:hRule="exact" w:val="784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D142D" w14:textId="77777777" w:rsidR="00F81AF5" w:rsidRPr="000777D1" w:rsidRDefault="00F81AF5" w:rsidP="00F81AF5">
            <w:pPr>
              <w:spacing w:line="260" w:lineRule="exact"/>
              <w:ind w:left="163" w:right="170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BD67D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078EF" w14:textId="77777777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/B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 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78F28" w14:textId="0C315FFF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pacing w:val="-2"/>
                <w:sz w:val="24"/>
                <w:szCs w:val="24"/>
                <w:lang w:val="lt-LT"/>
              </w:rPr>
            </w:pPr>
            <w:r w:rsidRPr="00B1516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121EE827" w14:textId="62181444" w:rsidTr="00F81AF5">
        <w:trPr>
          <w:gridAfter w:val="1"/>
          <w:wAfter w:w="3480" w:type="dxa"/>
          <w:trHeight w:hRule="exact" w:val="1136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BF8F1" w14:textId="77777777" w:rsidR="00F81AF5" w:rsidRPr="000777D1" w:rsidRDefault="00F81AF5" w:rsidP="00F81AF5">
            <w:pPr>
              <w:spacing w:line="260" w:lineRule="exact"/>
              <w:ind w:left="163" w:right="170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5.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A257E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8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D3BE0" w14:textId="291B4EC2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us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 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3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3</w:t>
            </w:r>
            <w:r w:rsidRPr="000777D1">
              <w:rPr>
                <w:sz w:val="24"/>
                <w:szCs w:val="24"/>
                <w:lang w:val="lt-LT"/>
              </w:rPr>
              <w:t>;</w:t>
            </w:r>
            <w:r w:rsidRPr="000777D1">
              <w:rPr>
                <w:spacing w:val="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z w:val="24"/>
                <w:szCs w:val="24"/>
                <w:lang w:val="lt-LT"/>
              </w:rPr>
              <w:t>s ne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A5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E5D4D" w14:textId="5D3C7354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pacing w:val="-2"/>
                <w:sz w:val="24"/>
                <w:szCs w:val="24"/>
                <w:lang w:val="lt-LT"/>
              </w:rPr>
            </w:pPr>
            <w:r w:rsidRPr="00B1516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6A2FE740" w14:textId="61DC1442" w:rsidTr="00380241">
        <w:trPr>
          <w:gridAfter w:val="1"/>
          <w:wAfter w:w="3480" w:type="dxa"/>
          <w:trHeight w:val="1549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CE9AC" w14:textId="77777777" w:rsidR="00F81AF5" w:rsidRPr="000777D1" w:rsidRDefault="00F81AF5" w:rsidP="00F81AF5">
            <w:pPr>
              <w:spacing w:line="260" w:lineRule="exact"/>
              <w:ind w:left="163" w:right="170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6.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71C561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,</w:t>
            </w:r>
          </w:p>
          <w:p w14:paraId="585D4C97" w14:textId="3BADDF3F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502648" w14:textId="77777777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 xml:space="preserve">Ne </w:t>
            </w:r>
            <w:r w:rsidRPr="000777D1">
              <w:rPr>
                <w:spacing w:val="1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u </w:t>
            </w:r>
            <w:r w:rsidRPr="000777D1">
              <w:rPr>
                <w:spacing w:val="1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 xml:space="preserve">p </w:t>
            </w:r>
            <w:r w:rsidRPr="000777D1">
              <w:rPr>
                <w:spacing w:val="1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 xml:space="preserve">30 </w:t>
            </w:r>
            <w:r w:rsidRPr="000777D1">
              <w:rPr>
                <w:spacing w:val="1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 xml:space="preserve">ų </w:t>
            </w:r>
            <w:r w:rsidRPr="000777D1">
              <w:rPr>
                <w:spacing w:val="1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 xml:space="preserve">r </w:t>
            </w:r>
            <w:r w:rsidRPr="000777D1">
              <w:rPr>
                <w:spacing w:val="20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m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ę </w:t>
            </w:r>
            <w:r w:rsidRPr="000777D1">
              <w:rPr>
                <w:spacing w:val="1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4 </w:t>
            </w:r>
            <w:r w:rsidRPr="000777D1">
              <w:rPr>
                <w:spacing w:val="1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o </w:t>
            </w:r>
            <w:r w:rsidRPr="000777D1">
              <w:rPr>
                <w:spacing w:val="1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 xml:space="preserve">/B </w:t>
            </w:r>
            <w:r w:rsidRPr="000777D1">
              <w:rPr>
                <w:spacing w:val="1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</w:p>
          <w:p w14:paraId="357BD1E4" w14:textId="6B0DB340" w:rsidR="00F81AF5" w:rsidRPr="000777D1" w:rsidRDefault="00F81AF5" w:rsidP="00380241">
            <w:pPr>
              <w:spacing w:before="2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e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15</w:t>
            </w:r>
            <w:r w:rsidRPr="000777D1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ų</w:t>
            </w:r>
            <w:r w:rsidRPr="000777D1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z w:val="24"/>
                <w:szCs w:val="24"/>
                <w:lang w:val="lt-LT"/>
              </w:rPr>
              <w:t>nu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ę</w:t>
            </w:r>
            <w:r w:rsidRPr="000777D1">
              <w:rPr>
                <w:spacing w:val="-1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3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8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/B</w:t>
            </w:r>
            <w:r w:rsidR="00380241">
              <w:rPr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0216DF" w14:textId="73215878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B1516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3C48B6F6" w14:textId="70A995A8" w:rsidTr="00380241">
        <w:trPr>
          <w:gridAfter w:val="1"/>
          <w:wAfter w:w="3480" w:type="dxa"/>
          <w:trHeight w:hRule="exact" w:val="785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BF051" w14:textId="77777777" w:rsidR="00F81AF5" w:rsidRPr="000777D1" w:rsidRDefault="00F81AF5" w:rsidP="00F81AF5">
            <w:pPr>
              <w:spacing w:line="260" w:lineRule="exact"/>
              <w:ind w:left="163" w:right="170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7.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F3C79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Į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š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l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5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4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įj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4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į</w:t>
            </w:r>
          </w:p>
          <w:p w14:paraId="526FE11F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ą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C4325" w14:textId="77777777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20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F4817" w14:textId="614BF691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B1516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31DB4248" w14:textId="7EF15C08" w:rsidTr="00F81AF5">
        <w:trPr>
          <w:gridAfter w:val="1"/>
          <w:wAfter w:w="3480" w:type="dxa"/>
          <w:trHeight w:val="562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9FD103" w14:textId="77777777" w:rsidR="00F81AF5" w:rsidRPr="000777D1" w:rsidRDefault="00F81AF5" w:rsidP="00F81AF5">
            <w:pPr>
              <w:spacing w:line="260" w:lineRule="exact"/>
              <w:ind w:left="163" w:right="170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lastRenderedPageBreak/>
              <w:t>8.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8DF5C1" w14:textId="2F549779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6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 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  <w:p w14:paraId="2A222B2B" w14:textId="1319C801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1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DEEA9B" w14:textId="77777777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5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64A5B5" w14:textId="3A3F05FF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B1516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22162940" w14:textId="350832E2" w:rsidTr="00F81AF5">
        <w:trPr>
          <w:gridAfter w:val="1"/>
          <w:wAfter w:w="3480" w:type="dxa"/>
          <w:trHeight w:hRule="exact" w:val="993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F4E14" w14:textId="77777777" w:rsidR="00F81AF5" w:rsidRPr="000777D1" w:rsidRDefault="00F81AF5" w:rsidP="00F81AF5">
            <w:pPr>
              <w:spacing w:line="260" w:lineRule="exact"/>
              <w:ind w:left="163" w:right="170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9.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32CF0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ji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š</w:t>
            </w:r>
            <w:r w:rsidRPr="000777D1">
              <w:rPr>
                <w:sz w:val="24"/>
                <w:szCs w:val="24"/>
                <w:lang w:val="lt-LT"/>
              </w:rPr>
              <w:t>ka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F943B" w14:textId="77777777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b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p:</w:t>
            </w:r>
          </w:p>
          <w:p w14:paraId="7E76793E" w14:textId="77777777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-</w:t>
            </w:r>
            <w:r w:rsidRPr="000777D1">
              <w:rPr>
                <w:sz w:val="24"/>
                <w:szCs w:val="24"/>
                <w:lang w:val="lt-LT"/>
              </w:rPr>
              <w:t>600</w:t>
            </w:r>
            <w:r w:rsidRPr="000777D1">
              <w:rPr>
                <w:spacing w:val="-12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777D1">
              <w:rPr>
                <w:sz w:val="24"/>
                <w:szCs w:val="24"/>
                <w:lang w:val="lt-LT"/>
              </w:rPr>
              <w:t>dp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proofErr w:type="spellEnd"/>
            <w:r w:rsidRPr="000777D1">
              <w:rPr>
                <w:sz w:val="24"/>
                <w:szCs w:val="24"/>
                <w:lang w:val="lt-LT"/>
              </w:rPr>
              <w:t>,</w:t>
            </w:r>
            <w:r w:rsidRPr="000777D1">
              <w:rPr>
                <w:spacing w:val="-10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-</w:t>
            </w:r>
            <w:r w:rsidRPr="000777D1">
              <w:rPr>
                <w:sz w:val="24"/>
                <w:szCs w:val="24"/>
                <w:lang w:val="lt-LT"/>
              </w:rPr>
              <w:t>1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2</w:t>
            </w:r>
            <w:r w:rsidRPr="000777D1">
              <w:rPr>
                <w:sz w:val="24"/>
                <w:szCs w:val="24"/>
                <w:lang w:val="lt-LT"/>
              </w:rPr>
              <w:t>00d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,</w:t>
            </w:r>
            <w:r w:rsidRPr="000777D1">
              <w:rPr>
                <w:spacing w:val="-10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z w:val="24"/>
                <w:szCs w:val="24"/>
                <w:lang w:val="lt-LT"/>
              </w:rPr>
              <w:t>in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-</w:t>
            </w:r>
            <w:r w:rsidRPr="000777D1">
              <w:rPr>
                <w:sz w:val="24"/>
                <w:szCs w:val="24"/>
                <w:lang w:val="lt-LT"/>
              </w:rPr>
              <w:t>1200d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4D13C" w14:textId="1ED5E201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B1516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61C3DFDE" w14:textId="3DC31017" w:rsidTr="00F81AF5">
        <w:trPr>
          <w:gridAfter w:val="1"/>
          <w:wAfter w:w="3480" w:type="dxa"/>
          <w:trHeight w:val="684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393B1D" w14:textId="77777777" w:rsidR="00F81AF5" w:rsidRPr="000777D1" w:rsidRDefault="00F81AF5" w:rsidP="00F81AF5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10.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321920" w14:textId="345D7F72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us 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dav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 xml:space="preserve">o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FADB81" w14:textId="77777777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ž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2,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pų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1200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pų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4D202A" w14:textId="095DBC3E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2B7EE7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589A08B6" w14:textId="77777777" w:rsidTr="00F81AF5">
        <w:trPr>
          <w:gridAfter w:val="1"/>
          <w:wAfter w:w="3480" w:type="dxa"/>
          <w:trHeight w:val="1686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5D1B57" w14:textId="32320184" w:rsidR="00F81AF5" w:rsidRPr="00292B29" w:rsidRDefault="00F81AF5" w:rsidP="00F81AF5">
            <w:pPr>
              <w:spacing w:line="260" w:lineRule="exact"/>
              <w:ind w:left="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EECA6C" w14:textId="019A7681" w:rsidR="00F81AF5" w:rsidRPr="000777D1" w:rsidRDefault="00F81AF5" w:rsidP="00F81AF5">
            <w:pPr>
              <w:spacing w:line="260" w:lineRule="exact"/>
              <w:rPr>
                <w:spacing w:val="1"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Naudojamo popieriaus svoris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EEB9DA" w14:textId="77777777" w:rsidR="00F81AF5" w:rsidRPr="002275D3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2275D3">
              <w:rPr>
                <w:sz w:val="24"/>
                <w:szCs w:val="24"/>
                <w:lang w:val="lt-LT"/>
              </w:rPr>
              <w:t>Nuo ne daugiau kaip 55 g/m²;   iki ne mažiau kaip 300 g/m²;</w:t>
            </w:r>
          </w:p>
          <w:p w14:paraId="22D867B4" w14:textId="65866036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2275D3">
              <w:rPr>
                <w:sz w:val="24"/>
                <w:szCs w:val="24"/>
                <w:lang w:val="lt-LT"/>
              </w:rPr>
              <w:t>Maksimalus galimas naudoti popierius duplekse (spausdinant ar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2275D3">
              <w:rPr>
                <w:sz w:val="24"/>
                <w:szCs w:val="24"/>
                <w:lang w:val="lt-LT"/>
              </w:rPr>
              <w:t>kopijuojant dvipusius lapus) - ne mažiau kaip 256 g/m².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0F2F64" w14:textId="6C0B4640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2B7EE7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3E9D2DA0" w14:textId="31735EDE" w:rsidTr="00F81AF5">
        <w:trPr>
          <w:gridAfter w:val="1"/>
          <w:wAfter w:w="3480" w:type="dxa"/>
          <w:trHeight w:hRule="exact" w:val="288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CBCB0" w14:textId="77777777" w:rsidR="00F81AF5" w:rsidRPr="000777D1" w:rsidRDefault="00F81AF5" w:rsidP="00F81AF5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12.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F5C6A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4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ė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ė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93C5B" w14:textId="5D29D26A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ž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5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 xml:space="preserve">GB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AM, 500 GB HDD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B4B62" w14:textId="0792FA24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2B7EE7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3A1F2228" w14:textId="1C5B0CC6" w:rsidTr="00F81AF5">
        <w:trPr>
          <w:gridAfter w:val="1"/>
          <w:wAfter w:w="3480" w:type="dxa"/>
          <w:trHeight w:val="1114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EC204D" w14:textId="77777777" w:rsidR="00F81AF5" w:rsidRPr="000777D1" w:rsidRDefault="00F81AF5" w:rsidP="00F81AF5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13.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871CAB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 xml:space="preserve">s    </w:t>
            </w:r>
            <w:r w:rsidRPr="000777D1">
              <w:rPr>
                <w:spacing w:val="3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  <w:p w14:paraId="7663B192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,</w:t>
            </w:r>
          </w:p>
          <w:p w14:paraId="69A02BFE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            </w:t>
            </w:r>
            <w:r w:rsidRPr="000777D1">
              <w:rPr>
                <w:spacing w:val="5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</w:p>
          <w:p w14:paraId="33A00742" w14:textId="40C49626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4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(</w:t>
            </w:r>
            <w:r w:rsidRPr="000777D1">
              <w:rPr>
                <w:sz w:val="24"/>
                <w:szCs w:val="24"/>
                <w:lang w:val="lt-LT"/>
              </w:rPr>
              <w:t>dup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434E4A" w14:textId="77777777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2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ū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1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u.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05C991" w14:textId="2C92F858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pacing w:val="2"/>
                <w:sz w:val="24"/>
                <w:szCs w:val="24"/>
                <w:lang w:val="lt-LT"/>
              </w:rPr>
            </w:pPr>
            <w:r w:rsidRPr="002B7EE7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0A69161A" w14:textId="32C53AD3" w:rsidTr="00F81AF5">
        <w:trPr>
          <w:gridAfter w:val="1"/>
          <w:wAfter w:w="3480" w:type="dxa"/>
          <w:trHeight w:val="840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A7A21" w14:textId="77777777" w:rsidR="00F81AF5" w:rsidRPr="000777D1" w:rsidRDefault="00F81AF5" w:rsidP="00F81AF5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14.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3CB2F" w14:textId="5FEBF4EB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ud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 su</w:t>
            </w:r>
          </w:p>
          <w:p w14:paraId="54C6B572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ac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ė</w:t>
            </w:r>
            <w:r w:rsidRPr="000777D1">
              <w:rPr>
                <w:sz w:val="24"/>
                <w:szCs w:val="24"/>
                <w:lang w:val="lt-LT"/>
              </w:rPr>
              <w:t>m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  <w:p w14:paraId="59D4E1AF" w14:textId="09230682" w:rsidR="00F81AF5" w:rsidRPr="000777D1" w:rsidRDefault="00F81AF5" w:rsidP="00F81AF5">
            <w:pPr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03BF5" w14:textId="18B86A09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pacing w:val="2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c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8"/>
                <w:sz w:val="24"/>
                <w:szCs w:val="24"/>
                <w:lang w:val="lt-LT"/>
              </w:rPr>
              <w:t>f</w:t>
            </w:r>
            <w:r w:rsidRPr="000777D1">
              <w:rPr>
                <w:sz w:val="24"/>
                <w:szCs w:val="24"/>
                <w:lang w:val="lt-LT"/>
              </w:rPr>
              <w:t>t</w:t>
            </w:r>
            <w:r w:rsidRPr="000777D1">
              <w:rPr>
                <w:spacing w:val="3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W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ws</w:t>
            </w:r>
            <w:r w:rsidRPr="000777D1">
              <w:rPr>
                <w:spacing w:val="2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10</w:t>
            </w:r>
            <w:r w:rsidRPr="000777D1">
              <w:rPr>
                <w:spacing w:val="24"/>
                <w:sz w:val="24"/>
                <w:szCs w:val="24"/>
                <w:lang w:val="lt-LT"/>
              </w:rPr>
              <w:t xml:space="preserve">; </w:t>
            </w:r>
            <w:r w:rsidRPr="000777D1">
              <w:rPr>
                <w:sz w:val="24"/>
                <w:szCs w:val="24"/>
                <w:lang w:val="lt-LT"/>
              </w:rPr>
              <w:t>Microsoft Windows Server 2012,</w:t>
            </w:r>
            <w:r w:rsidRPr="000777D1">
              <w:rPr>
                <w:spacing w:val="24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777D1">
              <w:rPr>
                <w:spacing w:val="-6"/>
                <w:sz w:val="24"/>
                <w:szCs w:val="24"/>
                <w:lang w:val="lt-LT"/>
              </w:rPr>
              <w:t>Mac</w:t>
            </w:r>
            <w:proofErr w:type="spellEnd"/>
            <w:r w:rsidRPr="000777D1">
              <w:rPr>
                <w:spacing w:val="-6"/>
                <w:sz w:val="24"/>
                <w:szCs w:val="24"/>
                <w:lang w:val="lt-LT"/>
              </w:rPr>
              <w:t xml:space="preserve"> OS X 10.10 ir naujesnės operacinės sistemos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.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E913C" w14:textId="1D4E0377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pacing w:val="2"/>
                <w:sz w:val="24"/>
                <w:szCs w:val="24"/>
                <w:lang w:val="lt-LT"/>
              </w:rPr>
            </w:pPr>
            <w:r w:rsidRPr="002B7EE7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2FABBE0A" w14:textId="0A369250" w:rsidTr="00F81AF5">
        <w:trPr>
          <w:gridAfter w:val="1"/>
          <w:wAfter w:w="3480" w:type="dxa"/>
          <w:trHeight w:val="315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06BE4" w14:textId="69473C49" w:rsidR="00F81AF5" w:rsidRPr="000777D1" w:rsidRDefault="00F81AF5" w:rsidP="00F81AF5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15.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7DAD4" w14:textId="6CE0A411" w:rsidR="00F81AF5" w:rsidRPr="000777D1" w:rsidRDefault="00F81AF5" w:rsidP="00F81AF5">
            <w:pPr>
              <w:spacing w:line="260" w:lineRule="exact"/>
              <w:ind w:left="105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2B80D" w14:textId="2A047925" w:rsidR="00F81AF5" w:rsidRPr="000777D1" w:rsidRDefault="00F81AF5" w:rsidP="00F81AF5">
            <w:pPr>
              <w:spacing w:line="260" w:lineRule="exact"/>
              <w:ind w:left="100"/>
              <w:rPr>
                <w:spacing w:val="2"/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C</w:t>
            </w:r>
            <w:r w:rsidRPr="000777D1">
              <w:rPr>
                <w:sz w:val="24"/>
                <w:szCs w:val="24"/>
                <w:lang w:val="lt-LT"/>
              </w:rPr>
              <w:t>L 6,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0777D1">
              <w:rPr>
                <w:spacing w:val="-4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7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c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pt</w:t>
            </w:r>
            <w:proofErr w:type="spellEnd"/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3 arba lygiavertės.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7C8C6" w14:textId="54E7A83F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pacing w:val="1"/>
                <w:sz w:val="24"/>
                <w:szCs w:val="24"/>
                <w:lang w:val="lt-LT"/>
              </w:rPr>
            </w:pPr>
            <w:r w:rsidRPr="002B7EE7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3EB3873A" w14:textId="4FE85211" w:rsidTr="00F81AF5">
        <w:trPr>
          <w:gridAfter w:val="1"/>
          <w:wAfter w:w="3480" w:type="dxa"/>
          <w:trHeight w:val="531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4595F1EC" w14:textId="4CD736F9" w:rsidR="00F81AF5" w:rsidRPr="000777D1" w:rsidRDefault="00F81AF5" w:rsidP="00F81AF5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16.</w:t>
            </w:r>
          </w:p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46EC1E1" w14:textId="1325E148" w:rsidR="00F81AF5" w:rsidRPr="000777D1" w:rsidRDefault="00F81AF5" w:rsidP="00F81AF5">
            <w:pPr>
              <w:spacing w:line="260" w:lineRule="exact"/>
              <w:ind w:left="105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Sąsajos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7067BD26" w14:textId="77777777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3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až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4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4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1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x</w:t>
            </w:r>
            <w:r w:rsidRPr="000777D1">
              <w:rPr>
                <w:sz w:val="24"/>
                <w:szCs w:val="24"/>
                <w:lang w:val="lt-LT"/>
              </w:rPr>
              <w:t>10/100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/</w:t>
            </w:r>
            <w:r w:rsidRPr="000777D1">
              <w:rPr>
                <w:sz w:val="24"/>
                <w:szCs w:val="24"/>
                <w:lang w:val="lt-LT"/>
              </w:rPr>
              <w:t>1000</w:t>
            </w:r>
            <w:r w:rsidRPr="000777D1">
              <w:rPr>
                <w:spacing w:val="4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e-T</w:t>
            </w:r>
            <w:r w:rsidRPr="000777D1">
              <w:rPr>
                <w:sz w:val="24"/>
                <w:szCs w:val="24"/>
                <w:lang w:val="lt-LT"/>
              </w:rPr>
              <w:t>X</w:t>
            </w:r>
            <w:r w:rsidRPr="000777D1">
              <w:rPr>
                <w:spacing w:val="40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4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2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x</w:t>
            </w:r>
            <w:r w:rsidRPr="000777D1">
              <w:rPr>
                <w:sz w:val="24"/>
                <w:szCs w:val="24"/>
                <w:lang w:val="lt-LT"/>
              </w:rPr>
              <w:t>USB</w:t>
            </w:r>
            <w:r w:rsidRPr="000777D1">
              <w:rPr>
                <w:spacing w:val="3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(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3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ų</w:t>
            </w:r>
          </w:p>
          <w:p w14:paraId="481091BB" w14:textId="56D05683" w:rsidR="00F81AF5" w:rsidRPr="000777D1" w:rsidRDefault="00F81AF5" w:rsidP="00F81AF5">
            <w:pPr>
              <w:spacing w:line="260" w:lineRule="exact"/>
              <w:ind w:left="100"/>
              <w:rPr>
                <w:spacing w:val="2"/>
                <w:sz w:val="24"/>
                <w:szCs w:val="24"/>
                <w:lang w:val="lt-LT"/>
              </w:rPr>
            </w:pPr>
            <w:r w:rsidRPr="000777D1">
              <w:rPr>
                <w:spacing w:val="-4"/>
                <w:sz w:val="24"/>
                <w:szCs w:val="24"/>
                <w:lang w:val="lt-LT"/>
              </w:rPr>
              <w:t>į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z w:val="24"/>
                <w:szCs w:val="24"/>
                <w:lang w:val="lt-LT"/>
              </w:rPr>
              <w:t>y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y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).</w:t>
            </w:r>
          </w:p>
        </w:tc>
        <w:tc>
          <w:tcPr>
            <w:tcW w:w="341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1EA133FD" w14:textId="562E65AE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2B7EE7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4D93D756" w14:textId="4EEEE66D" w:rsidTr="00F81AF5">
        <w:trPr>
          <w:gridAfter w:val="1"/>
          <w:wAfter w:w="3480" w:type="dxa"/>
          <w:trHeight w:val="618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FA50B" w14:textId="1B009FEE" w:rsidR="00F81AF5" w:rsidRPr="000777D1" w:rsidRDefault="00F81AF5" w:rsidP="00F81AF5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17.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439BE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ūk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  <w:p w14:paraId="4BFB593B" w14:textId="7727DE0D" w:rsidR="00F81AF5" w:rsidRPr="000777D1" w:rsidRDefault="00F81AF5" w:rsidP="00F81AF5">
            <w:pPr>
              <w:spacing w:line="260" w:lineRule="exact"/>
              <w:ind w:left="105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B1C28" w14:textId="4F7E831F" w:rsidR="00F81AF5" w:rsidRPr="000777D1" w:rsidRDefault="00F81AF5" w:rsidP="00F81AF5">
            <w:pPr>
              <w:spacing w:line="260" w:lineRule="exact"/>
              <w:ind w:left="100"/>
              <w:rPr>
                <w:spacing w:val="2"/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-</w:t>
            </w:r>
            <w:r w:rsidRPr="000777D1">
              <w:rPr>
                <w:sz w:val="24"/>
                <w:szCs w:val="24"/>
                <w:lang w:val="lt-LT"/>
              </w:rPr>
              <w:t>999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z w:val="24"/>
                <w:szCs w:val="24"/>
                <w:lang w:val="lt-LT"/>
              </w:rPr>
              <w:t>ų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B485" w14:textId="4CFFBA86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2B7EE7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38A875E0" w14:textId="4B3926A8" w:rsidTr="00F81AF5">
        <w:trPr>
          <w:gridAfter w:val="1"/>
          <w:wAfter w:w="3480" w:type="dxa"/>
          <w:trHeight w:val="348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3A580" w14:textId="4C008347" w:rsidR="00F81AF5" w:rsidRPr="000777D1" w:rsidRDefault="00F81AF5" w:rsidP="00F81AF5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18.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103D5" w14:textId="4AB92A83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4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/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ž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CBE2C" w14:textId="3CA0CDC4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b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25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%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-</w:t>
            </w:r>
            <w:r w:rsidRPr="000777D1">
              <w:rPr>
                <w:sz w:val="24"/>
                <w:szCs w:val="24"/>
                <w:lang w:val="lt-LT"/>
              </w:rPr>
              <w:t>400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%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EA39" w14:textId="09A37941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2B7EE7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6D4B711F" w14:textId="04FDE5BF" w:rsidTr="00F81AF5">
        <w:trPr>
          <w:gridAfter w:val="1"/>
          <w:wAfter w:w="3480" w:type="dxa"/>
          <w:trHeight w:val="348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55735" w14:textId="600B84DE" w:rsidR="00F81AF5" w:rsidRPr="000777D1" w:rsidRDefault="00F81AF5" w:rsidP="00F81AF5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19.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F808B" w14:textId="34F52F30" w:rsidR="00F81AF5" w:rsidRPr="000777D1" w:rsidRDefault="00F81AF5" w:rsidP="00F81AF5">
            <w:pPr>
              <w:spacing w:line="260" w:lineRule="exact"/>
              <w:ind w:left="105"/>
              <w:rPr>
                <w:spacing w:val="4"/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32ABD" w14:textId="3D20058D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ž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80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4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z</w:t>
            </w:r>
            <w:r w:rsidRPr="000777D1">
              <w:rPr>
                <w:sz w:val="24"/>
                <w:szCs w:val="24"/>
                <w:lang w:val="lt-LT"/>
              </w:rPr>
              <w:t>dų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z w:val="24"/>
                <w:szCs w:val="24"/>
                <w:lang w:val="lt-LT"/>
              </w:rPr>
              <w:t>n.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/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395EC" w14:textId="5F6F6C88" w:rsidR="00F81AF5" w:rsidRPr="000777D1" w:rsidRDefault="00F81AF5" w:rsidP="00F81AF5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2B7EE7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1D40CFC3" w14:textId="4421F7C9" w:rsidTr="00F81AF5">
        <w:trPr>
          <w:gridAfter w:val="1"/>
          <w:wAfter w:w="3480" w:type="dxa"/>
          <w:trHeight w:val="348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A99A" w14:textId="55A87B01" w:rsidR="00F81AF5" w:rsidRPr="000777D1" w:rsidRDefault="00F81AF5" w:rsidP="00F81AF5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20.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43961" w14:textId="3B83C515" w:rsidR="00F81AF5" w:rsidRPr="000777D1" w:rsidRDefault="00F81AF5" w:rsidP="00F81AF5">
            <w:pPr>
              <w:spacing w:line="260" w:lineRule="exact"/>
              <w:ind w:left="105"/>
              <w:rPr>
                <w:spacing w:val="1"/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1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8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C89CD" w14:textId="77777777" w:rsidR="00F81AF5" w:rsidRPr="000777D1" w:rsidRDefault="00F81AF5" w:rsidP="00F81AF5">
            <w:pPr>
              <w:spacing w:line="260" w:lineRule="exact"/>
              <w:ind w:left="100" w:right="82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50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5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,</w:t>
            </w:r>
            <w:r w:rsidRPr="000777D1">
              <w:rPr>
                <w:spacing w:val="4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z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a</w:t>
            </w:r>
            <w:r w:rsidRPr="000777D1">
              <w:rPr>
                <w:spacing w:val="4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ne</w:t>
            </w:r>
            <w:r w:rsidRPr="000777D1">
              <w:rPr>
                <w:spacing w:val="4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ug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4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4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z w:val="24"/>
                <w:szCs w:val="24"/>
                <w:lang w:val="lt-LT"/>
              </w:rPr>
              <w:t>ų</w:t>
            </w:r>
          </w:p>
          <w:p w14:paraId="580A4689" w14:textId="4CAF48C6" w:rsidR="00F81AF5" w:rsidRPr="000777D1" w:rsidRDefault="00F81AF5" w:rsidP="00F81AF5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m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y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ukų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im</w:t>
            </w:r>
            <w:r w:rsidRPr="000777D1">
              <w:rPr>
                <w:sz w:val="24"/>
                <w:szCs w:val="24"/>
                <w:lang w:val="lt-LT"/>
              </w:rPr>
              <w:t>u.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8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 xml:space="preserve">į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MB</w:t>
            </w:r>
            <w:r w:rsidRPr="000777D1">
              <w:rPr>
                <w:sz w:val="24"/>
                <w:szCs w:val="24"/>
                <w:lang w:val="lt-LT"/>
              </w:rPr>
              <w:t>,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z w:val="24"/>
                <w:szCs w:val="24"/>
                <w:lang w:val="lt-LT"/>
              </w:rPr>
              <w:t>.</w:t>
            </w:r>
            <w:r w:rsidRPr="000777D1">
              <w:rPr>
                <w:spacing w:val="1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š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z w:val="24"/>
                <w:szCs w:val="24"/>
                <w:lang w:val="lt-LT"/>
              </w:rPr>
              <w:t>,</w:t>
            </w:r>
            <w:r w:rsidRPr="000777D1">
              <w:rPr>
                <w:spacing w:val="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US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 xml:space="preserve">,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į</w:t>
            </w:r>
            <w:r w:rsidRPr="000777D1">
              <w:rPr>
                <w:spacing w:val="5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 xml:space="preserve">L 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 xml:space="preserve">dą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č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 xml:space="preserve">t 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ot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z w:val="24"/>
                <w:szCs w:val="24"/>
                <w:lang w:val="lt-LT"/>
              </w:rPr>
              <w:t xml:space="preserve">i 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-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š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u</w:t>
            </w:r>
            <w:r w:rsidRPr="000777D1">
              <w:rPr>
                <w:sz w:val="24"/>
                <w:szCs w:val="24"/>
                <w:lang w:val="lt-LT"/>
              </w:rPr>
              <w:t xml:space="preserve">.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i p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0"/>
                <w:sz w:val="24"/>
                <w:szCs w:val="24"/>
                <w:lang w:val="lt-LT"/>
              </w:rPr>
              <w:t>y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BA10D" w14:textId="50A386E8" w:rsidR="00F81AF5" w:rsidRPr="000777D1" w:rsidRDefault="00F81AF5" w:rsidP="00F81AF5">
            <w:pPr>
              <w:spacing w:line="260" w:lineRule="exact"/>
              <w:ind w:left="100" w:right="82"/>
              <w:jc w:val="center"/>
              <w:rPr>
                <w:sz w:val="24"/>
                <w:szCs w:val="24"/>
                <w:lang w:val="lt-LT"/>
              </w:rPr>
            </w:pPr>
            <w:r w:rsidRPr="002B7EE7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</w:tbl>
    <w:p w14:paraId="6ECE0969" w14:textId="77777777" w:rsidR="00552A60" w:rsidRPr="000777D1" w:rsidRDefault="00552A60">
      <w:pPr>
        <w:rPr>
          <w:lang w:val="lt-LT"/>
        </w:rPr>
        <w:sectPr w:rsidR="00552A60" w:rsidRPr="000777D1">
          <w:pgSz w:w="11920" w:h="16840"/>
          <w:pgMar w:top="1320" w:right="600" w:bottom="280" w:left="1340" w:header="567" w:footer="567" w:gutter="0"/>
          <w:cols w:space="1296"/>
        </w:sectPr>
      </w:pPr>
    </w:p>
    <w:p w14:paraId="714BE1D6" w14:textId="77777777" w:rsidR="00552A60" w:rsidRPr="000777D1" w:rsidRDefault="00552A60">
      <w:pPr>
        <w:spacing w:before="6" w:line="80" w:lineRule="exact"/>
        <w:rPr>
          <w:sz w:val="9"/>
          <w:szCs w:val="9"/>
          <w:lang w:val="lt-LT"/>
        </w:rPr>
      </w:pPr>
    </w:p>
    <w:tbl>
      <w:tblPr>
        <w:tblW w:w="11421" w:type="dxa"/>
        <w:tblInd w:w="-14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2312"/>
        <w:gridCol w:w="4384"/>
        <w:gridCol w:w="3733"/>
      </w:tblGrid>
      <w:tr w:rsidR="00BF5DDC" w:rsidRPr="000777D1" w14:paraId="1152C794" w14:textId="6A0820BF" w:rsidTr="00A66AAE">
        <w:trPr>
          <w:trHeight w:hRule="exact" w:val="1484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4866F5B" w14:textId="77777777" w:rsidR="00BF5DDC" w:rsidRPr="000777D1" w:rsidRDefault="00BF5DDC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21.</w:t>
            </w:r>
          </w:p>
        </w:tc>
        <w:tc>
          <w:tcPr>
            <w:tcW w:w="231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46AC21D" w14:textId="77777777" w:rsidR="00BF5DDC" w:rsidRPr="000777D1" w:rsidRDefault="00BF5DDC">
            <w:pPr>
              <w:spacing w:line="260" w:lineRule="exact"/>
              <w:ind w:left="105" w:right="75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 xml:space="preserve">o            </w:t>
            </w:r>
            <w:r w:rsidRPr="000777D1">
              <w:rPr>
                <w:spacing w:val="3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il</w:t>
            </w:r>
            <w:r w:rsidRPr="000777D1">
              <w:rPr>
                <w:sz w:val="24"/>
                <w:szCs w:val="24"/>
                <w:lang w:val="lt-LT"/>
              </w:rPr>
              <w:t>ų</w:t>
            </w:r>
          </w:p>
          <w:p w14:paraId="2EA59406" w14:textId="77777777" w:rsidR="00BF5DDC" w:rsidRPr="000777D1" w:rsidRDefault="00BF5DDC">
            <w:pPr>
              <w:spacing w:before="2"/>
              <w:ind w:left="105" w:right="65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-8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li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z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i 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č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 xml:space="preserve">e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 xml:space="preserve">o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į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y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e</w:t>
            </w:r>
          </w:p>
        </w:tc>
        <w:tc>
          <w:tcPr>
            <w:tcW w:w="4384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12C7A94" w14:textId="77777777" w:rsidR="00BF5DDC" w:rsidRPr="00714941" w:rsidRDefault="00BF5DDC" w:rsidP="00C637E9">
            <w:pPr>
              <w:rPr>
                <w:sz w:val="24"/>
                <w:szCs w:val="24"/>
              </w:rPr>
            </w:pPr>
            <w:r w:rsidRPr="00714941">
              <w:rPr>
                <w:sz w:val="24"/>
                <w:szCs w:val="24"/>
              </w:rPr>
              <w:t>TIFF, JPEG, PDF, PDF/A, XPS, searchable PDF, PPTX, XLSX,</w:t>
            </w:r>
          </w:p>
          <w:p w14:paraId="426755C9" w14:textId="77777777" w:rsidR="00BF5DDC" w:rsidRPr="00714941" w:rsidRDefault="00BF5DDC" w:rsidP="00C637E9">
            <w:pPr>
              <w:rPr>
                <w:sz w:val="24"/>
                <w:szCs w:val="24"/>
              </w:rPr>
            </w:pPr>
            <w:r w:rsidRPr="00714941">
              <w:rPr>
                <w:sz w:val="24"/>
                <w:szCs w:val="24"/>
              </w:rPr>
              <w:t>DOCX, TXT.</w:t>
            </w:r>
          </w:p>
        </w:tc>
        <w:tc>
          <w:tcPr>
            <w:tcW w:w="373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4DD36AC" w14:textId="29C70EAF" w:rsidR="00BF5DDC" w:rsidRPr="00C637E9" w:rsidRDefault="00A66AAE" w:rsidP="00A66AAE">
            <w:pPr>
              <w:jc w:val="center"/>
            </w:pPr>
            <w:r w:rsidRPr="00B1516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0777D1" w14:paraId="2D1D7082" w14:textId="353E72B1" w:rsidTr="00714941">
        <w:trPr>
          <w:trHeight w:hRule="exact" w:val="1405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FBF3E27" w14:textId="77777777" w:rsidR="00A66AAE" w:rsidRPr="000777D1" w:rsidRDefault="00A66AAE" w:rsidP="00A66AAE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22.</w:t>
            </w:r>
          </w:p>
        </w:tc>
        <w:tc>
          <w:tcPr>
            <w:tcW w:w="231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6C01949" w14:textId="77777777" w:rsidR="00A66AAE" w:rsidRPr="000777D1" w:rsidRDefault="00A66AAE" w:rsidP="00A66AAE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3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z w:val="24"/>
                <w:szCs w:val="24"/>
                <w:lang w:val="lt-LT"/>
              </w:rPr>
              <w:t>y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4384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296EB6D" w14:textId="77777777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Spalvinis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lietimui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jautrus</w:t>
            </w:r>
            <w:proofErr w:type="spellEnd"/>
            <w:r w:rsidRPr="00714941">
              <w:rPr>
                <w:sz w:val="24"/>
                <w:szCs w:val="24"/>
              </w:rPr>
              <w:t xml:space="preserve"> LCD </w:t>
            </w:r>
            <w:proofErr w:type="spellStart"/>
            <w:r w:rsidRPr="00714941">
              <w:rPr>
                <w:sz w:val="24"/>
                <w:szCs w:val="24"/>
              </w:rPr>
              <w:t>ekranas</w:t>
            </w:r>
            <w:proofErr w:type="spellEnd"/>
            <w:r w:rsidRPr="00714941">
              <w:rPr>
                <w:sz w:val="24"/>
                <w:szCs w:val="24"/>
              </w:rPr>
              <w:t xml:space="preserve">, ne </w:t>
            </w:r>
            <w:proofErr w:type="spellStart"/>
            <w:r w:rsidRPr="00714941">
              <w:rPr>
                <w:sz w:val="24"/>
                <w:szCs w:val="24"/>
              </w:rPr>
              <w:t>mažiau</w:t>
            </w:r>
            <w:proofErr w:type="spellEnd"/>
            <w:r w:rsidRPr="00714941">
              <w:rPr>
                <w:sz w:val="24"/>
                <w:szCs w:val="24"/>
              </w:rPr>
              <w:t xml:space="preserve"> 10 </w:t>
            </w:r>
            <w:proofErr w:type="spellStart"/>
            <w:r w:rsidRPr="00714941">
              <w:rPr>
                <w:sz w:val="24"/>
                <w:szCs w:val="24"/>
              </w:rPr>
              <w:t>colių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  <w:p w14:paraId="12D26946" w14:textId="77777777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Pagrindinės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valdymo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funkcijos</w:t>
            </w:r>
            <w:proofErr w:type="spellEnd"/>
            <w:r w:rsidRPr="00714941">
              <w:rPr>
                <w:sz w:val="24"/>
                <w:szCs w:val="24"/>
              </w:rPr>
              <w:t xml:space="preserve"> – </w:t>
            </w:r>
            <w:proofErr w:type="spellStart"/>
            <w:r w:rsidRPr="00714941">
              <w:rPr>
                <w:sz w:val="24"/>
                <w:szCs w:val="24"/>
              </w:rPr>
              <w:t>lietuvių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kalba</w:t>
            </w:r>
            <w:proofErr w:type="spellEnd"/>
          </w:p>
        </w:tc>
        <w:tc>
          <w:tcPr>
            <w:tcW w:w="373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7C2CC3D" w14:textId="39E01D69" w:rsidR="00A66AAE" w:rsidRPr="00C637E9" w:rsidRDefault="00A66AAE" w:rsidP="00A66AAE">
            <w:pPr>
              <w:jc w:val="center"/>
            </w:pPr>
            <w:r w:rsidRPr="00D44B5C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0777D1" w14:paraId="5E1C8471" w14:textId="42EC13FB" w:rsidTr="00292B29">
        <w:trPr>
          <w:trHeight w:hRule="exact" w:val="1081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D71E90A" w14:textId="77777777" w:rsidR="00A66AAE" w:rsidRPr="000777D1" w:rsidRDefault="00A66AAE" w:rsidP="00A66AAE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23.</w:t>
            </w:r>
          </w:p>
        </w:tc>
        <w:tc>
          <w:tcPr>
            <w:tcW w:w="231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6061F36" w14:textId="77777777" w:rsidR="00A66AAE" w:rsidRPr="000777D1" w:rsidRDefault="00A66AAE" w:rsidP="00A66AAE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uk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c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z w:val="24"/>
                <w:szCs w:val="24"/>
                <w:lang w:val="lt-LT"/>
              </w:rPr>
              <w:t>a</w:t>
            </w:r>
          </w:p>
        </w:tc>
        <w:tc>
          <w:tcPr>
            <w:tcW w:w="4384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4E2712C" w14:textId="6AE7B3B6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Pastatomas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ant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grindų</w:t>
            </w:r>
            <w:proofErr w:type="spellEnd"/>
            <w:r w:rsidRPr="00714941">
              <w:rPr>
                <w:sz w:val="24"/>
                <w:szCs w:val="24"/>
              </w:rPr>
              <w:t xml:space="preserve">. </w:t>
            </w:r>
            <w:proofErr w:type="spellStart"/>
            <w:r w:rsidRPr="00714941">
              <w:rPr>
                <w:sz w:val="24"/>
                <w:szCs w:val="24"/>
              </w:rPr>
              <w:t>Skirtas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darbui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stovint</w:t>
            </w:r>
            <w:proofErr w:type="spellEnd"/>
            <w:r w:rsidRPr="00714941">
              <w:rPr>
                <w:sz w:val="24"/>
                <w:szCs w:val="24"/>
              </w:rPr>
              <w:t xml:space="preserve">. Jei tam </w:t>
            </w:r>
            <w:proofErr w:type="spellStart"/>
            <w:r w:rsidRPr="00714941">
              <w:rPr>
                <w:sz w:val="24"/>
                <w:szCs w:val="24"/>
              </w:rPr>
              <w:t>reikalingas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papildomas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stovas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turi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būti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teikiamas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originaliu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gamintojo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stovu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73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5C7606B" w14:textId="65D52773" w:rsidR="00A66AAE" w:rsidRPr="00C637E9" w:rsidRDefault="00A66AAE" w:rsidP="00A66AAE">
            <w:pPr>
              <w:jc w:val="center"/>
            </w:pPr>
            <w:r w:rsidRPr="00D44B5C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0777D1" w14:paraId="1A5A2670" w14:textId="7D1AF16B" w:rsidTr="00714941">
        <w:trPr>
          <w:trHeight w:hRule="exact" w:val="968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711CCA1" w14:textId="77777777" w:rsidR="00A66AAE" w:rsidRPr="000777D1" w:rsidRDefault="00A66AAE" w:rsidP="00A66AAE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24.</w:t>
            </w:r>
          </w:p>
        </w:tc>
        <w:tc>
          <w:tcPr>
            <w:tcW w:w="231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0E3ED57" w14:textId="77777777" w:rsidR="00A66AAE" w:rsidRPr="000777D1" w:rsidRDefault="00A66AAE" w:rsidP="00A66AAE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z w:val="24"/>
                <w:szCs w:val="24"/>
                <w:lang w:val="lt-LT"/>
              </w:rPr>
              <w:t>l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ug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  <w:p w14:paraId="53150CEE" w14:textId="77777777" w:rsidR="00A66AAE" w:rsidRPr="000777D1" w:rsidRDefault="00A66AAE" w:rsidP="00A66AAE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  <w:tc>
          <w:tcPr>
            <w:tcW w:w="4384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73FEC53" w14:textId="4E18210B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Biuro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įranga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paženklinta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energijos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efektyvumo</w:t>
            </w:r>
            <w:proofErr w:type="spellEnd"/>
            <w:r w:rsidRPr="00714941">
              <w:rPr>
                <w:sz w:val="24"/>
                <w:szCs w:val="24"/>
              </w:rPr>
              <w:t xml:space="preserve"> „</w:t>
            </w:r>
            <w:proofErr w:type="gramStart"/>
            <w:r w:rsidRPr="00714941">
              <w:rPr>
                <w:sz w:val="24"/>
                <w:szCs w:val="24"/>
              </w:rPr>
              <w:t xml:space="preserve">EnergyStar“ </w:t>
            </w:r>
            <w:proofErr w:type="spellStart"/>
            <w:r w:rsidRPr="00714941">
              <w:rPr>
                <w:sz w:val="24"/>
                <w:szCs w:val="24"/>
              </w:rPr>
              <w:t>arba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kitu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lygiaverčiu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ženklu</w:t>
            </w:r>
            <w:proofErr w:type="spellEnd"/>
          </w:p>
        </w:tc>
        <w:tc>
          <w:tcPr>
            <w:tcW w:w="373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DACA031" w14:textId="3D574C9B" w:rsidR="00A66AAE" w:rsidRPr="00C637E9" w:rsidRDefault="00A66AAE" w:rsidP="00A66AAE">
            <w:pPr>
              <w:jc w:val="center"/>
            </w:pPr>
            <w:r w:rsidRPr="00D44B5C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0777D1" w14:paraId="64B81383" w14:textId="1F3F2121" w:rsidTr="00292B29">
        <w:trPr>
          <w:trHeight w:hRule="exact" w:val="946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F815AF3" w14:textId="77777777" w:rsidR="00A66AAE" w:rsidRPr="000777D1" w:rsidRDefault="00A66AAE" w:rsidP="00A66AAE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25.</w:t>
            </w:r>
          </w:p>
        </w:tc>
        <w:tc>
          <w:tcPr>
            <w:tcW w:w="231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08AE1F5" w14:textId="77777777" w:rsidR="00A66AAE" w:rsidRPr="000777D1" w:rsidRDefault="00A66AAE" w:rsidP="00A66AAE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a</w:t>
            </w:r>
          </w:p>
        </w:tc>
        <w:tc>
          <w:tcPr>
            <w:tcW w:w="4384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108ABEB" w14:textId="306231F2" w:rsidR="00A66AAE" w:rsidRPr="00714941" w:rsidRDefault="00A66AAE" w:rsidP="00A66AAE">
            <w:pPr>
              <w:rPr>
                <w:sz w:val="24"/>
                <w:szCs w:val="24"/>
              </w:rPr>
            </w:pPr>
            <w:r w:rsidRPr="00714941">
              <w:rPr>
                <w:sz w:val="24"/>
                <w:szCs w:val="24"/>
              </w:rPr>
              <w:t xml:space="preserve">Turi </w:t>
            </w:r>
            <w:proofErr w:type="spellStart"/>
            <w:r w:rsidRPr="00714941">
              <w:rPr>
                <w:sz w:val="24"/>
                <w:szCs w:val="24"/>
              </w:rPr>
              <w:t>būti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suderinamas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taškų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valdymo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vartotojų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apskaitos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programine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įranga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73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3E6AC81" w14:textId="5922AA60" w:rsidR="00A66AAE" w:rsidRPr="00C637E9" w:rsidRDefault="00A66AAE" w:rsidP="00A66AAE">
            <w:pPr>
              <w:jc w:val="center"/>
            </w:pPr>
            <w:r w:rsidRPr="00D44B5C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0777D1" w14:paraId="3D372E89" w14:textId="5EA25B18" w:rsidTr="00714941">
        <w:trPr>
          <w:trHeight w:hRule="exact" w:val="2138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4D16AD3" w14:textId="77777777" w:rsidR="00A66AAE" w:rsidRPr="000777D1" w:rsidRDefault="00A66AAE" w:rsidP="00A66AAE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26.</w:t>
            </w:r>
          </w:p>
        </w:tc>
        <w:tc>
          <w:tcPr>
            <w:tcW w:w="231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0FBD925" w14:textId="77777777" w:rsidR="00A66AAE" w:rsidRPr="000777D1" w:rsidRDefault="00A66AAE" w:rsidP="00A66AAE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a</w:t>
            </w:r>
          </w:p>
        </w:tc>
        <w:tc>
          <w:tcPr>
            <w:tcW w:w="4384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8C65F00" w14:textId="283375AD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Integruotas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vidinis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nekontaktinių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kortelių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skaitytuvas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privalo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palaikyti</w:t>
            </w:r>
            <w:proofErr w:type="spellEnd"/>
            <w:r w:rsidRPr="00714941">
              <w:rPr>
                <w:sz w:val="24"/>
                <w:szCs w:val="24"/>
              </w:rPr>
              <w:t xml:space="preserve"> ne </w:t>
            </w:r>
            <w:proofErr w:type="spellStart"/>
            <w:r w:rsidRPr="00714941">
              <w:rPr>
                <w:sz w:val="24"/>
                <w:szCs w:val="24"/>
              </w:rPr>
              <w:t>mažiau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kaip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Mifare</w:t>
            </w:r>
            <w:proofErr w:type="spellEnd"/>
            <w:r w:rsidRPr="00714941">
              <w:rPr>
                <w:sz w:val="24"/>
                <w:szCs w:val="24"/>
              </w:rPr>
              <w:t xml:space="preserve"> Classic, </w:t>
            </w:r>
            <w:proofErr w:type="spellStart"/>
            <w:r w:rsidRPr="00714941">
              <w:rPr>
                <w:sz w:val="24"/>
                <w:szCs w:val="24"/>
              </w:rPr>
              <w:t>Mifare</w:t>
            </w:r>
            <w:proofErr w:type="spellEnd"/>
            <w:r w:rsidRPr="00714941">
              <w:rPr>
                <w:sz w:val="24"/>
                <w:szCs w:val="24"/>
              </w:rPr>
              <w:t xml:space="preserve"> Plus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Mifare</w:t>
            </w:r>
            <w:proofErr w:type="spellEnd"/>
            <w:r w:rsidRPr="00714941">
              <w:rPr>
                <w:sz w:val="24"/>
                <w:szCs w:val="24"/>
              </w:rPr>
              <w:t xml:space="preserve"> Ultralight </w:t>
            </w:r>
            <w:proofErr w:type="spellStart"/>
            <w:r w:rsidRPr="00714941">
              <w:rPr>
                <w:sz w:val="24"/>
                <w:szCs w:val="24"/>
              </w:rPr>
              <w:t>formatus</w:t>
            </w:r>
            <w:proofErr w:type="spellEnd"/>
            <w:r w:rsidRPr="00714941">
              <w:rPr>
                <w:sz w:val="24"/>
                <w:szCs w:val="24"/>
              </w:rPr>
              <w:t xml:space="preserve">. </w:t>
            </w:r>
            <w:proofErr w:type="spellStart"/>
            <w:r w:rsidRPr="00714941">
              <w:rPr>
                <w:sz w:val="24"/>
                <w:szCs w:val="24"/>
              </w:rPr>
              <w:t>Privalo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būti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suderinamas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su</w:t>
            </w:r>
            <w:proofErr w:type="spellEnd"/>
            <w:r w:rsidRPr="00714941">
              <w:rPr>
                <w:sz w:val="24"/>
                <w:szCs w:val="24"/>
              </w:rPr>
              <w:t xml:space="preserve"> Lietuvos </w:t>
            </w:r>
            <w:proofErr w:type="spellStart"/>
            <w:r w:rsidRPr="00714941">
              <w:rPr>
                <w:sz w:val="24"/>
                <w:szCs w:val="24"/>
              </w:rPr>
              <w:t>studento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pažymėjimo</w:t>
            </w:r>
            <w:proofErr w:type="spellEnd"/>
            <w:r w:rsidRPr="00714941">
              <w:rPr>
                <w:sz w:val="24"/>
                <w:szCs w:val="24"/>
              </w:rPr>
              <w:t xml:space="preserve"> RFID </w:t>
            </w:r>
            <w:proofErr w:type="spellStart"/>
            <w:r w:rsidRPr="00714941">
              <w:rPr>
                <w:sz w:val="24"/>
                <w:szCs w:val="24"/>
              </w:rPr>
              <w:t>technologija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73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158D8E4C" w14:textId="21EF1D70" w:rsidR="00A66AAE" w:rsidRPr="00C637E9" w:rsidRDefault="00A66AAE" w:rsidP="00A66AAE">
            <w:pPr>
              <w:jc w:val="center"/>
            </w:pPr>
            <w:r w:rsidRPr="00D44B5C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0777D1" w14:paraId="0A101B75" w14:textId="7CB2BDEF" w:rsidTr="00714941">
        <w:trPr>
          <w:trHeight w:hRule="exact" w:val="2555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90105B4" w14:textId="77777777" w:rsidR="00A66AAE" w:rsidRPr="000777D1" w:rsidRDefault="00A66AAE" w:rsidP="00A66AAE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27.</w:t>
            </w:r>
          </w:p>
        </w:tc>
        <w:tc>
          <w:tcPr>
            <w:tcW w:w="231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7448C42" w14:textId="77777777" w:rsidR="00A66AAE" w:rsidRPr="000777D1" w:rsidRDefault="00A66AAE" w:rsidP="00A66AAE">
            <w:pPr>
              <w:spacing w:before="5" w:line="260" w:lineRule="exact"/>
              <w:rPr>
                <w:sz w:val="26"/>
                <w:szCs w:val="26"/>
                <w:lang w:val="lt-LT"/>
              </w:rPr>
            </w:pPr>
          </w:p>
          <w:p w14:paraId="6BC5667D" w14:textId="77777777" w:rsidR="00A66AAE" w:rsidRPr="000777D1" w:rsidRDefault="00A66AAE" w:rsidP="00A66AAE">
            <w:pPr>
              <w:spacing w:line="242" w:lineRule="auto"/>
              <w:ind w:left="105" w:right="154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3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r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z w:val="24"/>
                <w:szCs w:val="24"/>
                <w:lang w:val="lt-LT"/>
              </w:rPr>
              <w:t>a</w:t>
            </w:r>
          </w:p>
        </w:tc>
        <w:tc>
          <w:tcPr>
            <w:tcW w:w="4384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1147C9A9" w14:textId="14C4E683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Būtina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pridėti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katalogą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aprašą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kitą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gaminio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dokumentą</w:t>
            </w:r>
            <w:proofErr w:type="spellEnd"/>
            <w:r w:rsidRPr="00714941">
              <w:rPr>
                <w:sz w:val="24"/>
                <w:szCs w:val="24"/>
              </w:rPr>
              <w:t xml:space="preserve"> (jo </w:t>
            </w:r>
            <w:proofErr w:type="spellStart"/>
            <w:r w:rsidRPr="00714941">
              <w:rPr>
                <w:sz w:val="24"/>
                <w:szCs w:val="24"/>
              </w:rPr>
              <w:t>kopiją</w:t>
            </w:r>
            <w:proofErr w:type="spellEnd"/>
            <w:r w:rsidRPr="00714941">
              <w:rPr>
                <w:sz w:val="24"/>
                <w:szCs w:val="24"/>
              </w:rPr>
              <w:t xml:space="preserve">) </w:t>
            </w:r>
            <w:proofErr w:type="spellStart"/>
            <w:r w:rsidRPr="00714941">
              <w:rPr>
                <w:sz w:val="24"/>
                <w:szCs w:val="24"/>
              </w:rPr>
              <w:t>arba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pateikti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nuorodą</w:t>
            </w:r>
            <w:proofErr w:type="spellEnd"/>
            <w:r w:rsidRPr="00714941">
              <w:rPr>
                <w:sz w:val="24"/>
                <w:szCs w:val="24"/>
              </w:rPr>
              <w:t xml:space="preserve"> į </w:t>
            </w:r>
            <w:proofErr w:type="spellStart"/>
            <w:r w:rsidRPr="00714941">
              <w:rPr>
                <w:sz w:val="24"/>
                <w:szCs w:val="24"/>
              </w:rPr>
              <w:t>elektroninį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prekės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katalogą</w:t>
            </w:r>
            <w:proofErr w:type="spellEnd"/>
            <w:r w:rsidRPr="00714941">
              <w:rPr>
                <w:sz w:val="24"/>
                <w:szCs w:val="24"/>
              </w:rPr>
              <w:t xml:space="preserve"> (</w:t>
            </w:r>
            <w:proofErr w:type="spellStart"/>
            <w:r w:rsidRPr="00714941">
              <w:rPr>
                <w:sz w:val="24"/>
                <w:szCs w:val="24"/>
              </w:rPr>
              <w:t>aprašą</w:t>
            </w:r>
            <w:proofErr w:type="spellEnd"/>
            <w:r w:rsidRPr="00714941">
              <w:rPr>
                <w:sz w:val="24"/>
                <w:szCs w:val="24"/>
              </w:rPr>
              <w:t xml:space="preserve">) </w:t>
            </w:r>
            <w:proofErr w:type="spellStart"/>
            <w:r w:rsidRPr="00714941">
              <w:rPr>
                <w:sz w:val="24"/>
                <w:szCs w:val="24"/>
              </w:rPr>
              <w:t>gamintojo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interneto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svetainėje</w:t>
            </w:r>
            <w:proofErr w:type="spellEnd"/>
            <w:r w:rsidRPr="00714941">
              <w:rPr>
                <w:sz w:val="24"/>
                <w:szCs w:val="24"/>
              </w:rPr>
              <w:t xml:space="preserve">. Visi </w:t>
            </w:r>
            <w:proofErr w:type="spellStart"/>
            <w:r w:rsidRPr="00714941">
              <w:rPr>
                <w:sz w:val="24"/>
                <w:szCs w:val="24"/>
              </w:rPr>
              <w:t>specifikacijoje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reikalaujami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techniniai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parametrai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turi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būti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kataloge</w:t>
            </w:r>
            <w:proofErr w:type="spellEnd"/>
            <w:r w:rsidRPr="00714941">
              <w:rPr>
                <w:sz w:val="24"/>
                <w:szCs w:val="24"/>
              </w:rPr>
              <w:t xml:space="preserve"> (</w:t>
            </w:r>
            <w:proofErr w:type="spellStart"/>
            <w:r w:rsidRPr="00714941">
              <w:rPr>
                <w:sz w:val="24"/>
                <w:szCs w:val="24"/>
              </w:rPr>
              <w:t>apraše</w:t>
            </w:r>
            <w:proofErr w:type="spellEnd"/>
            <w:r w:rsidRPr="00714941">
              <w:rPr>
                <w:sz w:val="24"/>
                <w:szCs w:val="24"/>
              </w:rPr>
              <w:t>).</w:t>
            </w:r>
          </w:p>
        </w:tc>
        <w:tc>
          <w:tcPr>
            <w:tcW w:w="373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02D820B" w14:textId="6D490F20" w:rsidR="00A66AAE" w:rsidRPr="00C637E9" w:rsidRDefault="00A66AAE" w:rsidP="00A66AAE">
            <w:pPr>
              <w:jc w:val="center"/>
            </w:pPr>
            <w:r w:rsidRPr="00D44B5C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0777D1" w14:paraId="0243B583" w14:textId="33A04F16" w:rsidTr="00292B29">
        <w:trPr>
          <w:trHeight w:hRule="exact" w:val="283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6FA20C9" w14:textId="77777777" w:rsidR="00A66AAE" w:rsidRPr="000777D1" w:rsidRDefault="00A66AAE" w:rsidP="00A66AAE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28.</w:t>
            </w:r>
          </w:p>
        </w:tc>
        <w:tc>
          <w:tcPr>
            <w:tcW w:w="231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4C88B38" w14:textId="77777777" w:rsidR="00A66AAE" w:rsidRPr="000777D1" w:rsidRDefault="00A66AAE" w:rsidP="00A66AAE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3"/>
                <w:sz w:val="24"/>
                <w:szCs w:val="24"/>
                <w:lang w:val="lt-LT"/>
              </w:rPr>
              <w:t>Ž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4384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F41C56B" w14:textId="77777777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Įranga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paženklinta</w:t>
            </w:r>
            <w:proofErr w:type="spellEnd"/>
            <w:r w:rsidRPr="00714941">
              <w:rPr>
                <w:sz w:val="24"/>
                <w:szCs w:val="24"/>
              </w:rPr>
              <w:t xml:space="preserve"> CE </w:t>
            </w:r>
            <w:proofErr w:type="spellStart"/>
            <w:r w:rsidRPr="00714941">
              <w:rPr>
                <w:sz w:val="24"/>
                <w:szCs w:val="24"/>
              </w:rPr>
              <w:t>ženklu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  <w:p w14:paraId="71276BB8" w14:textId="77777777" w:rsidR="00A66AAE" w:rsidRPr="00714941" w:rsidRDefault="00A66AAE" w:rsidP="00A66AAE">
            <w:pPr>
              <w:rPr>
                <w:sz w:val="24"/>
                <w:szCs w:val="24"/>
              </w:rPr>
            </w:pPr>
          </w:p>
          <w:p w14:paraId="7C91D921" w14:textId="77777777" w:rsidR="00A66AAE" w:rsidRPr="00714941" w:rsidRDefault="00A66AAE" w:rsidP="00A66AAE">
            <w:pPr>
              <w:rPr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806CE31" w14:textId="26D63CBB" w:rsidR="00A66AAE" w:rsidRPr="00C637E9" w:rsidRDefault="00A66AAE" w:rsidP="00A66AAE">
            <w:pPr>
              <w:jc w:val="center"/>
            </w:pPr>
            <w:r w:rsidRPr="00D44B5C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BF5DDC" w:rsidRPr="000777D1" w14:paraId="7940DAC4" w14:textId="56F062F7" w:rsidTr="00714941">
        <w:trPr>
          <w:trHeight w:hRule="exact" w:val="9520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A971311" w14:textId="77777777" w:rsidR="00BF5DDC" w:rsidRPr="000777D1" w:rsidRDefault="00BF5DDC">
            <w:pPr>
              <w:spacing w:line="260" w:lineRule="exact"/>
              <w:ind w:left="138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lastRenderedPageBreak/>
              <w:t>29.</w:t>
            </w:r>
          </w:p>
        </w:tc>
        <w:tc>
          <w:tcPr>
            <w:tcW w:w="231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BFD4C47" w14:textId="77777777" w:rsidR="00BF5DDC" w:rsidRPr="000777D1" w:rsidRDefault="00BF5DDC" w:rsidP="00714941">
            <w:pPr>
              <w:ind w:right="157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 xml:space="preserve">o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į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 xml:space="preserve">o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ud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u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to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z w:val="24"/>
                <w:szCs w:val="24"/>
                <w:lang w:val="lt-LT"/>
              </w:rPr>
              <w:t>y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, </w:t>
            </w:r>
            <w:r w:rsidRPr="000777D1">
              <w:rPr>
                <w:spacing w:val="-3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vi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i</w:t>
            </w:r>
          </w:p>
        </w:tc>
        <w:tc>
          <w:tcPr>
            <w:tcW w:w="4384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595E4F1" w14:textId="77777777" w:rsidR="00BF5DDC" w:rsidRPr="00714941" w:rsidRDefault="00BF5DDC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Įranga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turi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palaikyti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apskaitos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valdymo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programinės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įrangos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integraciją</w:t>
            </w:r>
            <w:proofErr w:type="spellEnd"/>
            <w:r w:rsidRPr="00714941">
              <w:rPr>
                <w:sz w:val="24"/>
                <w:szCs w:val="24"/>
              </w:rPr>
              <w:t xml:space="preserve"> "embedded" </w:t>
            </w:r>
            <w:proofErr w:type="spellStart"/>
            <w:r w:rsidRPr="00714941">
              <w:rPr>
                <w:sz w:val="24"/>
                <w:szCs w:val="24"/>
              </w:rPr>
              <w:t>lygmenyje</w:t>
            </w:r>
            <w:proofErr w:type="spellEnd"/>
            <w:r w:rsidRPr="00714941">
              <w:rPr>
                <w:sz w:val="24"/>
                <w:szCs w:val="24"/>
              </w:rPr>
              <w:t xml:space="preserve">, be </w:t>
            </w:r>
            <w:proofErr w:type="spellStart"/>
            <w:r w:rsidRPr="00714941">
              <w:rPr>
                <w:sz w:val="24"/>
                <w:szCs w:val="24"/>
              </w:rPr>
              <w:t>išorinių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aparatinių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4941">
              <w:rPr>
                <w:sz w:val="24"/>
                <w:szCs w:val="24"/>
              </w:rPr>
              <w:t>terminalų</w:t>
            </w:r>
            <w:proofErr w:type="spellEnd"/>
            <w:r w:rsidRPr="00714941">
              <w:rPr>
                <w:sz w:val="24"/>
                <w:szCs w:val="24"/>
              </w:rPr>
              <w:t>;</w:t>
            </w:r>
            <w:proofErr w:type="gramEnd"/>
            <w:r w:rsidRPr="00714941">
              <w:rPr>
                <w:sz w:val="24"/>
                <w:szCs w:val="24"/>
              </w:rPr>
              <w:t xml:space="preserve">  </w:t>
            </w:r>
          </w:p>
          <w:p w14:paraId="734C247F" w14:textId="61DF10D7" w:rsidR="00BF5DDC" w:rsidRPr="00714941" w:rsidRDefault="00BF5DDC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sustabdyti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kopijavimo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darbus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realiu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laiku</w:t>
            </w:r>
            <w:proofErr w:type="spellEnd"/>
            <w:r w:rsidRPr="00714941">
              <w:rPr>
                <w:sz w:val="24"/>
                <w:szCs w:val="24"/>
              </w:rPr>
              <w:t xml:space="preserve">, kai </w:t>
            </w:r>
            <w:proofErr w:type="spellStart"/>
            <w:r w:rsidRPr="00714941">
              <w:rPr>
                <w:sz w:val="24"/>
                <w:szCs w:val="24"/>
              </w:rPr>
              <w:t>vartotojo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sąskaita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pasiekia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nustatytą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4941">
              <w:rPr>
                <w:sz w:val="24"/>
                <w:szCs w:val="24"/>
              </w:rPr>
              <w:t>limitą</w:t>
            </w:r>
            <w:proofErr w:type="spellEnd"/>
            <w:r w:rsidRPr="00714941">
              <w:rPr>
                <w:sz w:val="24"/>
                <w:szCs w:val="24"/>
              </w:rPr>
              <w:t>;</w:t>
            </w:r>
            <w:proofErr w:type="gramEnd"/>
          </w:p>
          <w:p w14:paraId="08DA08D1" w14:textId="77777777" w:rsidR="00BF5DDC" w:rsidRPr="00714941" w:rsidRDefault="00BF5DDC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Galimybė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uždrausti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nustatytiems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vartotojams</w:t>
            </w:r>
            <w:proofErr w:type="spellEnd"/>
            <w:r w:rsidRPr="00714941">
              <w:rPr>
                <w:sz w:val="24"/>
                <w:szCs w:val="24"/>
              </w:rPr>
              <w:t>/</w:t>
            </w:r>
            <w:proofErr w:type="spellStart"/>
            <w:r w:rsidRPr="00714941">
              <w:rPr>
                <w:sz w:val="24"/>
                <w:szCs w:val="24"/>
              </w:rPr>
              <w:t>vartotojų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grupėms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kopijuoti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spalviniu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režimu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  <w:p w14:paraId="1BC7CE50" w14:textId="115D38B9" w:rsidR="00BF5DDC" w:rsidRPr="00714941" w:rsidRDefault="00BF5DDC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leisti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apskaityti</w:t>
            </w:r>
            <w:proofErr w:type="spellEnd"/>
            <w:r w:rsidRPr="00714941">
              <w:rPr>
                <w:sz w:val="24"/>
                <w:szCs w:val="24"/>
              </w:rPr>
              <w:t xml:space="preserve"> Excel, Word, PowerPoint, PDF, </w:t>
            </w:r>
            <w:proofErr w:type="gramStart"/>
            <w:r w:rsidRPr="00714941">
              <w:rPr>
                <w:sz w:val="24"/>
                <w:szCs w:val="24"/>
              </w:rPr>
              <w:t xml:space="preserve">JPEG  </w:t>
            </w:r>
            <w:proofErr w:type="spellStart"/>
            <w:r w:rsidRPr="00714941">
              <w:rPr>
                <w:sz w:val="24"/>
                <w:szCs w:val="24"/>
              </w:rPr>
              <w:t>formatų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dokumentus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iš</w:t>
            </w:r>
            <w:proofErr w:type="spellEnd"/>
            <w:r w:rsidRPr="00714941">
              <w:rPr>
                <w:sz w:val="24"/>
                <w:szCs w:val="24"/>
              </w:rPr>
              <w:t xml:space="preserve"> USB </w:t>
            </w:r>
            <w:proofErr w:type="spellStart"/>
            <w:r w:rsidRPr="00714941">
              <w:rPr>
                <w:sz w:val="24"/>
                <w:szCs w:val="24"/>
              </w:rPr>
              <w:t>laikmenų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pajungtų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tiesiai</w:t>
            </w:r>
            <w:proofErr w:type="spellEnd"/>
            <w:r w:rsidRPr="00714941">
              <w:rPr>
                <w:sz w:val="24"/>
                <w:szCs w:val="24"/>
              </w:rPr>
              <w:t xml:space="preserve"> į </w:t>
            </w: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įrenginį</w:t>
            </w:r>
            <w:proofErr w:type="spellEnd"/>
            <w:r w:rsidR="00A66AAE"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siunčiant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skenuotus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darbus</w:t>
            </w:r>
            <w:proofErr w:type="spellEnd"/>
            <w:r w:rsidRPr="00714941">
              <w:rPr>
                <w:sz w:val="24"/>
                <w:szCs w:val="24"/>
              </w:rPr>
              <w:t xml:space="preserve"> el. </w:t>
            </w:r>
            <w:proofErr w:type="spellStart"/>
            <w:r w:rsidRPr="00714941">
              <w:rPr>
                <w:sz w:val="24"/>
                <w:szCs w:val="24"/>
              </w:rPr>
              <w:t>paštu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leisti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automatiškai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įrašyti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prisijungusio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vartotojo</w:t>
            </w:r>
            <w:proofErr w:type="spellEnd"/>
            <w:r w:rsidRPr="00714941">
              <w:rPr>
                <w:sz w:val="24"/>
                <w:szCs w:val="24"/>
              </w:rPr>
              <w:t xml:space="preserve"> el. </w:t>
            </w:r>
            <w:proofErr w:type="spellStart"/>
            <w:r w:rsidRPr="00714941">
              <w:rPr>
                <w:sz w:val="24"/>
                <w:szCs w:val="24"/>
              </w:rPr>
              <w:t>pašto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adresą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laukelyje</w:t>
            </w:r>
            <w:proofErr w:type="spellEnd"/>
            <w:r w:rsidRPr="00714941">
              <w:rPr>
                <w:sz w:val="24"/>
                <w:szCs w:val="24"/>
              </w:rPr>
              <w:t xml:space="preserve"> "From</w:t>
            </w:r>
            <w:proofErr w:type="gramStart"/>
            <w:r w:rsidRPr="00714941">
              <w:rPr>
                <w:sz w:val="24"/>
                <w:szCs w:val="24"/>
              </w:rPr>
              <w:t>";</w:t>
            </w:r>
            <w:proofErr w:type="gramEnd"/>
          </w:p>
          <w:p w14:paraId="1A669F41" w14:textId="77777777" w:rsidR="00BF5DDC" w:rsidRPr="00714941" w:rsidRDefault="00BF5DDC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siunčiant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skenuotus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darbus</w:t>
            </w:r>
            <w:proofErr w:type="spellEnd"/>
            <w:r w:rsidRPr="00714941">
              <w:rPr>
                <w:sz w:val="24"/>
                <w:szCs w:val="24"/>
              </w:rPr>
              <w:t xml:space="preserve"> el. </w:t>
            </w:r>
            <w:proofErr w:type="spellStart"/>
            <w:r w:rsidRPr="00714941">
              <w:rPr>
                <w:sz w:val="24"/>
                <w:szCs w:val="24"/>
              </w:rPr>
              <w:t>paštu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leisti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automatiškai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įrašyti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prisijungusio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vartotojo</w:t>
            </w:r>
            <w:proofErr w:type="spellEnd"/>
            <w:r w:rsidRPr="00714941">
              <w:rPr>
                <w:sz w:val="24"/>
                <w:szCs w:val="24"/>
              </w:rPr>
              <w:t xml:space="preserve"> el. </w:t>
            </w:r>
            <w:proofErr w:type="spellStart"/>
            <w:r w:rsidRPr="00714941">
              <w:rPr>
                <w:sz w:val="24"/>
                <w:szCs w:val="24"/>
              </w:rPr>
              <w:t>pašto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adresą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laukelyje</w:t>
            </w:r>
            <w:proofErr w:type="spellEnd"/>
            <w:r w:rsidRPr="00714941">
              <w:rPr>
                <w:sz w:val="24"/>
                <w:szCs w:val="24"/>
              </w:rPr>
              <w:t xml:space="preserve"> "To</w:t>
            </w:r>
            <w:proofErr w:type="gramStart"/>
            <w:r w:rsidRPr="00714941">
              <w:rPr>
                <w:sz w:val="24"/>
                <w:szCs w:val="24"/>
              </w:rPr>
              <w:t>";</w:t>
            </w:r>
            <w:proofErr w:type="gramEnd"/>
          </w:p>
          <w:p w14:paraId="0EE4C406" w14:textId="3E3DCC7D" w:rsidR="00BF5DDC" w:rsidRPr="00714941" w:rsidRDefault="00BF5DDC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saugus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spausdinimas</w:t>
            </w:r>
            <w:proofErr w:type="spellEnd"/>
            <w:r w:rsidRPr="00714941">
              <w:rPr>
                <w:sz w:val="24"/>
                <w:szCs w:val="24"/>
              </w:rPr>
              <w:t xml:space="preserve">, kai </w:t>
            </w:r>
            <w:proofErr w:type="spellStart"/>
            <w:r w:rsidRPr="00714941">
              <w:rPr>
                <w:sz w:val="24"/>
                <w:szCs w:val="24"/>
              </w:rPr>
              <w:t>vartotojo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darbai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atliekami</w:t>
            </w:r>
            <w:proofErr w:type="spellEnd"/>
            <w:r w:rsidRPr="00714941">
              <w:rPr>
                <w:sz w:val="24"/>
                <w:szCs w:val="24"/>
              </w:rPr>
              <w:t xml:space="preserve"> tik </w:t>
            </w:r>
            <w:proofErr w:type="spellStart"/>
            <w:r w:rsidRPr="00714941">
              <w:rPr>
                <w:sz w:val="24"/>
                <w:szCs w:val="24"/>
              </w:rPr>
              <w:t>patvirtinus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tapatybę</w:t>
            </w:r>
            <w:proofErr w:type="spellEnd"/>
            <w:r w:rsidRPr="00714941">
              <w:rPr>
                <w:sz w:val="24"/>
                <w:szCs w:val="24"/>
              </w:rPr>
              <w:t>;</w:t>
            </w:r>
            <w:r w:rsidR="00292B29"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galimybė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prie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įrenginio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prisijungusiam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vartotojui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atspausdinti</w:t>
            </w:r>
            <w:proofErr w:type="spellEnd"/>
            <w:r w:rsidRPr="00714941">
              <w:rPr>
                <w:sz w:val="24"/>
                <w:szCs w:val="24"/>
              </w:rPr>
              <w:t>/</w:t>
            </w:r>
            <w:proofErr w:type="spellStart"/>
            <w:r w:rsidRPr="00714941">
              <w:rPr>
                <w:sz w:val="24"/>
                <w:szCs w:val="24"/>
              </w:rPr>
              <w:t>ištrinti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spausdinimui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paleistus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darbus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pasirenkant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juos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iš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sąrašo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įrenginio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4941">
              <w:rPr>
                <w:sz w:val="24"/>
                <w:szCs w:val="24"/>
              </w:rPr>
              <w:t>ekrane;vartotojų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identifikacijos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metodai</w:t>
            </w:r>
            <w:proofErr w:type="spellEnd"/>
            <w:r w:rsidRPr="00714941">
              <w:rPr>
                <w:sz w:val="24"/>
                <w:szCs w:val="24"/>
              </w:rPr>
              <w:t xml:space="preserve">: </w:t>
            </w:r>
            <w:proofErr w:type="spellStart"/>
            <w:r w:rsidRPr="00714941">
              <w:rPr>
                <w:sz w:val="24"/>
                <w:szCs w:val="24"/>
              </w:rPr>
              <w:t>Tiekėjas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turi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pasiūlyti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visus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iš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šių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4941">
              <w:rPr>
                <w:sz w:val="24"/>
                <w:szCs w:val="24"/>
              </w:rPr>
              <w:t>išvardintų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r w:rsidR="00512A80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autentifikavimų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būdų</w:t>
            </w:r>
            <w:proofErr w:type="spellEnd"/>
            <w:r w:rsidRPr="00714941">
              <w:rPr>
                <w:sz w:val="24"/>
                <w:szCs w:val="24"/>
              </w:rPr>
              <w:t xml:space="preserve">: PIN </w:t>
            </w:r>
            <w:proofErr w:type="spellStart"/>
            <w:r w:rsidRPr="00714941">
              <w:rPr>
                <w:sz w:val="24"/>
                <w:szCs w:val="24"/>
              </w:rPr>
              <w:t>kodas</w:t>
            </w:r>
            <w:proofErr w:type="spellEnd"/>
            <w:r w:rsidRPr="00714941">
              <w:rPr>
                <w:sz w:val="24"/>
                <w:szCs w:val="24"/>
              </w:rPr>
              <w:t xml:space="preserve">, Lietuvos </w:t>
            </w:r>
            <w:proofErr w:type="spellStart"/>
            <w:r w:rsidRPr="00714941">
              <w:rPr>
                <w:sz w:val="24"/>
                <w:szCs w:val="24"/>
              </w:rPr>
              <w:t>studento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pažymėjimas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vartotojo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vardas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slaptažodis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kita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suderinama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bekontaktė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identifikavimo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kortelė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73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F119132" w14:textId="4F9EBF41" w:rsidR="00BF5DDC" w:rsidRPr="00C637E9" w:rsidRDefault="00A66AAE" w:rsidP="00A66AAE">
            <w:pPr>
              <w:jc w:val="center"/>
            </w:pPr>
            <w:r w:rsidRPr="00D44B5C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</w:tbl>
    <w:p w14:paraId="3BED787B" w14:textId="77777777" w:rsidR="00902870" w:rsidRPr="000777D1" w:rsidRDefault="00902870">
      <w:pPr>
        <w:spacing w:before="29" w:line="260" w:lineRule="exact"/>
        <w:ind w:left="3251"/>
        <w:rPr>
          <w:b/>
          <w:position w:val="-1"/>
          <w:sz w:val="24"/>
          <w:szCs w:val="24"/>
          <w:lang w:val="lt-LT"/>
        </w:rPr>
      </w:pPr>
    </w:p>
    <w:p w14:paraId="70AE3FA8" w14:textId="77777777" w:rsidR="00902870" w:rsidRPr="000777D1" w:rsidRDefault="00902870">
      <w:pPr>
        <w:spacing w:before="29" w:line="260" w:lineRule="exact"/>
        <w:ind w:left="3251"/>
        <w:rPr>
          <w:b/>
          <w:position w:val="-1"/>
          <w:sz w:val="24"/>
          <w:szCs w:val="24"/>
          <w:lang w:val="lt-LT"/>
        </w:rPr>
      </w:pPr>
    </w:p>
    <w:p w14:paraId="6DD53874" w14:textId="77777777" w:rsidR="00970183" w:rsidRPr="000777D1" w:rsidRDefault="00970183">
      <w:pPr>
        <w:spacing w:before="29" w:line="260" w:lineRule="exact"/>
        <w:ind w:left="3251"/>
        <w:rPr>
          <w:b/>
          <w:position w:val="-1"/>
          <w:sz w:val="24"/>
          <w:szCs w:val="24"/>
          <w:lang w:val="lt-LT"/>
        </w:rPr>
      </w:pPr>
    </w:p>
    <w:p w14:paraId="6484D386" w14:textId="77777777" w:rsidR="00902870" w:rsidRPr="000777D1" w:rsidRDefault="00902870" w:rsidP="00902870">
      <w:pPr>
        <w:spacing w:before="29" w:line="260" w:lineRule="exact"/>
        <w:ind w:left="3420" w:hanging="720"/>
        <w:jc w:val="right"/>
        <w:rPr>
          <w:b/>
          <w:position w:val="-1"/>
          <w:sz w:val="24"/>
          <w:szCs w:val="24"/>
          <w:lang w:val="lt-LT"/>
        </w:rPr>
      </w:pPr>
    </w:p>
    <w:p w14:paraId="426AA1C4" w14:textId="6368763E" w:rsidR="00902870" w:rsidRPr="000777D1" w:rsidRDefault="001A51AF" w:rsidP="00931669">
      <w:pPr>
        <w:spacing w:before="29" w:line="360" w:lineRule="auto"/>
        <w:ind w:left="3420" w:hanging="720"/>
        <w:jc w:val="right"/>
        <w:rPr>
          <w:b/>
          <w:position w:val="-1"/>
          <w:sz w:val="24"/>
          <w:szCs w:val="24"/>
          <w:lang w:val="lt-LT"/>
        </w:rPr>
      </w:pPr>
      <w:r w:rsidRPr="000777D1">
        <w:rPr>
          <w:b/>
          <w:position w:val="-1"/>
          <w:sz w:val="24"/>
          <w:szCs w:val="24"/>
          <w:lang w:val="lt-LT"/>
        </w:rPr>
        <w:t>6</w:t>
      </w:r>
      <w:r w:rsidRPr="000777D1">
        <w:rPr>
          <w:b/>
          <w:spacing w:val="2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spacing w:val="-4"/>
          <w:position w:val="-1"/>
          <w:sz w:val="24"/>
          <w:szCs w:val="24"/>
          <w:lang w:val="lt-LT"/>
        </w:rPr>
        <w:t>l</w:t>
      </w:r>
      <w:r w:rsidRPr="000777D1">
        <w:rPr>
          <w:b/>
          <w:spacing w:val="-1"/>
          <w:position w:val="-1"/>
          <w:sz w:val="24"/>
          <w:szCs w:val="24"/>
          <w:lang w:val="lt-LT"/>
        </w:rPr>
        <w:t>e</w:t>
      </w:r>
      <w:r w:rsidRPr="000777D1">
        <w:rPr>
          <w:b/>
          <w:spacing w:val="1"/>
          <w:position w:val="-1"/>
          <w:sz w:val="24"/>
          <w:szCs w:val="24"/>
          <w:lang w:val="lt-LT"/>
        </w:rPr>
        <w:t>nt</w:t>
      </w:r>
      <w:r w:rsidRPr="000777D1">
        <w:rPr>
          <w:b/>
          <w:spacing w:val="-1"/>
          <w:position w:val="-1"/>
          <w:sz w:val="24"/>
          <w:szCs w:val="24"/>
          <w:lang w:val="lt-LT"/>
        </w:rPr>
        <w:t>e</w:t>
      </w:r>
      <w:r w:rsidRPr="000777D1">
        <w:rPr>
          <w:b/>
          <w:spacing w:val="-4"/>
          <w:position w:val="-1"/>
          <w:sz w:val="24"/>
          <w:szCs w:val="24"/>
          <w:lang w:val="lt-LT"/>
        </w:rPr>
        <w:t>l</w:t>
      </w:r>
      <w:r w:rsidRPr="000777D1">
        <w:rPr>
          <w:b/>
          <w:spacing w:val="-1"/>
          <w:position w:val="-1"/>
          <w:sz w:val="24"/>
          <w:szCs w:val="24"/>
          <w:lang w:val="lt-LT"/>
        </w:rPr>
        <w:t>ė</w:t>
      </w:r>
      <w:r w:rsidRPr="000777D1">
        <w:rPr>
          <w:b/>
          <w:position w:val="-1"/>
          <w:sz w:val="24"/>
          <w:szCs w:val="24"/>
          <w:lang w:val="lt-LT"/>
        </w:rPr>
        <w:t>.</w:t>
      </w:r>
      <w:r w:rsidRPr="000777D1">
        <w:rPr>
          <w:b/>
          <w:spacing w:val="6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position w:val="-1"/>
          <w:sz w:val="24"/>
          <w:szCs w:val="24"/>
          <w:lang w:val="lt-LT"/>
        </w:rPr>
        <w:t>V</w:t>
      </w:r>
      <w:r w:rsidRPr="000777D1">
        <w:rPr>
          <w:b/>
          <w:spacing w:val="4"/>
          <w:position w:val="-1"/>
          <w:sz w:val="24"/>
          <w:szCs w:val="24"/>
          <w:lang w:val="lt-LT"/>
        </w:rPr>
        <w:t>a</w:t>
      </w:r>
      <w:r w:rsidRPr="000777D1">
        <w:rPr>
          <w:b/>
          <w:spacing w:val="-6"/>
          <w:position w:val="-1"/>
          <w:sz w:val="24"/>
          <w:szCs w:val="24"/>
          <w:lang w:val="lt-LT"/>
        </w:rPr>
        <w:t>r</w:t>
      </w:r>
      <w:r w:rsidRPr="000777D1">
        <w:rPr>
          <w:b/>
          <w:spacing w:val="1"/>
          <w:position w:val="-1"/>
          <w:sz w:val="24"/>
          <w:szCs w:val="24"/>
          <w:lang w:val="lt-LT"/>
        </w:rPr>
        <w:t>t</w:t>
      </w:r>
      <w:r w:rsidRPr="000777D1">
        <w:rPr>
          <w:b/>
          <w:position w:val="-1"/>
          <w:sz w:val="24"/>
          <w:szCs w:val="24"/>
          <w:lang w:val="lt-LT"/>
        </w:rPr>
        <w:t>o</w:t>
      </w:r>
      <w:r w:rsidRPr="000777D1">
        <w:rPr>
          <w:b/>
          <w:spacing w:val="1"/>
          <w:position w:val="-1"/>
          <w:sz w:val="24"/>
          <w:szCs w:val="24"/>
          <w:lang w:val="lt-LT"/>
        </w:rPr>
        <w:t>t</w:t>
      </w:r>
      <w:r w:rsidRPr="000777D1">
        <w:rPr>
          <w:b/>
          <w:position w:val="-1"/>
          <w:sz w:val="24"/>
          <w:szCs w:val="24"/>
          <w:lang w:val="lt-LT"/>
        </w:rPr>
        <w:t>o</w:t>
      </w:r>
      <w:r w:rsidRPr="000777D1">
        <w:rPr>
          <w:b/>
          <w:spacing w:val="1"/>
          <w:position w:val="-1"/>
          <w:sz w:val="24"/>
          <w:szCs w:val="24"/>
          <w:lang w:val="lt-LT"/>
        </w:rPr>
        <w:t>j</w:t>
      </w:r>
      <w:r w:rsidRPr="000777D1">
        <w:rPr>
          <w:b/>
          <w:position w:val="-1"/>
          <w:sz w:val="24"/>
          <w:szCs w:val="24"/>
          <w:lang w:val="lt-LT"/>
        </w:rPr>
        <w:t>o</w:t>
      </w:r>
      <w:r w:rsidRPr="000777D1">
        <w:rPr>
          <w:b/>
          <w:spacing w:val="2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position w:val="-1"/>
          <w:sz w:val="24"/>
          <w:szCs w:val="24"/>
          <w:lang w:val="lt-LT"/>
        </w:rPr>
        <w:t>s</w:t>
      </w:r>
      <w:r w:rsidRPr="000777D1">
        <w:rPr>
          <w:b/>
          <w:spacing w:val="1"/>
          <w:position w:val="-1"/>
          <w:sz w:val="24"/>
          <w:szCs w:val="24"/>
          <w:lang w:val="lt-LT"/>
        </w:rPr>
        <w:t>p</w:t>
      </w:r>
      <w:r w:rsidRPr="000777D1">
        <w:rPr>
          <w:b/>
          <w:position w:val="-1"/>
          <w:sz w:val="24"/>
          <w:szCs w:val="24"/>
          <w:lang w:val="lt-LT"/>
        </w:rPr>
        <w:t>a</w:t>
      </w:r>
      <w:r w:rsidRPr="000777D1">
        <w:rPr>
          <w:b/>
          <w:spacing w:val="1"/>
          <w:position w:val="-1"/>
          <w:sz w:val="24"/>
          <w:szCs w:val="24"/>
          <w:lang w:val="lt-LT"/>
        </w:rPr>
        <w:t>u</w:t>
      </w:r>
      <w:r w:rsidRPr="000777D1">
        <w:rPr>
          <w:b/>
          <w:spacing w:val="-2"/>
          <w:position w:val="-1"/>
          <w:sz w:val="24"/>
          <w:szCs w:val="24"/>
          <w:lang w:val="lt-LT"/>
        </w:rPr>
        <w:t>s</w:t>
      </w:r>
      <w:r w:rsidRPr="000777D1">
        <w:rPr>
          <w:b/>
          <w:spacing w:val="1"/>
          <w:position w:val="-1"/>
          <w:sz w:val="24"/>
          <w:szCs w:val="24"/>
          <w:lang w:val="lt-LT"/>
        </w:rPr>
        <w:t>d</w:t>
      </w:r>
      <w:r w:rsidRPr="000777D1">
        <w:rPr>
          <w:b/>
          <w:position w:val="-1"/>
          <w:sz w:val="24"/>
          <w:szCs w:val="24"/>
          <w:lang w:val="lt-LT"/>
        </w:rPr>
        <w:t>i</w:t>
      </w:r>
      <w:r w:rsidRPr="000777D1">
        <w:rPr>
          <w:b/>
          <w:spacing w:val="1"/>
          <w:position w:val="-1"/>
          <w:sz w:val="24"/>
          <w:szCs w:val="24"/>
          <w:lang w:val="lt-LT"/>
        </w:rPr>
        <w:t>n</w:t>
      </w:r>
      <w:r w:rsidRPr="000777D1">
        <w:rPr>
          <w:b/>
          <w:position w:val="-1"/>
          <w:sz w:val="24"/>
          <w:szCs w:val="24"/>
          <w:lang w:val="lt-LT"/>
        </w:rPr>
        <w:t>i</w:t>
      </w:r>
      <w:r w:rsidRPr="000777D1">
        <w:rPr>
          <w:b/>
          <w:spacing w:val="-3"/>
          <w:position w:val="-1"/>
          <w:sz w:val="24"/>
          <w:szCs w:val="24"/>
          <w:lang w:val="lt-LT"/>
        </w:rPr>
        <w:t>m</w:t>
      </w:r>
      <w:r w:rsidRPr="000777D1">
        <w:rPr>
          <w:b/>
          <w:position w:val="-1"/>
          <w:sz w:val="24"/>
          <w:szCs w:val="24"/>
          <w:lang w:val="lt-LT"/>
        </w:rPr>
        <w:t>o</w:t>
      </w:r>
      <w:r w:rsidRPr="000777D1">
        <w:rPr>
          <w:b/>
          <w:spacing w:val="2"/>
          <w:position w:val="-1"/>
          <w:sz w:val="24"/>
          <w:szCs w:val="24"/>
          <w:lang w:val="lt-LT"/>
        </w:rPr>
        <w:t xml:space="preserve"> </w:t>
      </w:r>
      <w:r w:rsidRPr="000777D1">
        <w:rPr>
          <w:b/>
          <w:spacing w:val="-2"/>
          <w:position w:val="-1"/>
          <w:sz w:val="24"/>
          <w:szCs w:val="24"/>
          <w:lang w:val="lt-LT"/>
        </w:rPr>
        <w:t>s</w:t>
      </w:r>
      <w:r w:rsidRPr="000777D1">
        <w:rPr>
          <w:b/>
          <w:position w:val="-1"/>
          <w:sz w:val="24"/>
          <w:szCs w:val="24"/>
          <w:lang w:val="lt-LT"/>
        </w:rPr>
        <w:t>ą</w:t>
      </w:r>
      <w:r w:rsidRPr="000777D1">
        <w:rPr>
          <w:b/>
          <w:spacing w:val="-2"/>
          <w:position w:val="-1"/>
          <w:sz w:val="24"/>
          <w:szCs w:val="24"/>
          <w:lang w:val="lt-LT"/>
        </w:rPr>
        <w:t>s</w:t>
      </w:r>
      <w:r w:rsidRPr="000777D1">
        <w:rPr>
          <w:b/>
          <w:spacing w:val="-4"/>
          <w:position w:val="-1"/>
          <w:sz w:val="24"/>
          <w:szCs w:val="24"/>
          <w:lang w:val="lt-LT"/>
        </w:rPr>
        <w:t>k</w:t>
      </w:r>
      <w:r w:rsidRPr="000777D1">
        <w:rPr>
          <w:b/>
          <w:position w:val="-1"/>
          <w:sz w:val="24"/>
          <w:szCs w:val="24"/>
          <w:lang w:val="lt-LT"/>
        </w:rPr>
        <w:t>ai</w:t>
      </w:r>
      <w:r w:rsidRPr="000777D1">
        <w:rPr>
          <w:b/>
          <w:spacing w:val="2"/>
          <w:position w:val="-1"/>
          <w:sz w:val="24"/>
          <w:szCs w:val="24"/>
          <w:lang w:val="lt-LT"/>
        </w:rPr>
        <w:t>t</w:t>
      </w:r>
      <w:r w:rsidRPr="000777D1">
        <w:rPr>
          <w:b/>
          <w:position w:val="-1"/>
          <w:sz w:val="24"/>
          <w:szCs w:val="24"/>
          <w:lang w:val="lt-LT"/>
        </w:rPr>
        <w:t xml:space="preserve">os </w:t>
      </w:r>
      <w:r w:rsidRPr="000777D1">
        <w:rPr>
          <w:b/>
          <w:spacing w:val="1"/>
          <w:position w:val="-1"/>
          <w:sz w:val="24"/>
          <w:szCs w:val="24"/>
          <w:lang w:val="lt-LT"/>
        </w:rPr>
        <w:t>p</w:t>
      </w:r>
      <w:r w:rsidRPr="000777D1">
        <w:rPr>
          <w:b/>
          <w:position w:val="-1"/>
          <w:sz w:val="24"/>
          <w:szCs w:val="24"/>
          <w:lang w:val="lt-LT"/>
        </w:rPr>
        <w:t>a</w:t>
      </w:r>
      <w:r w:rsidRPr="000777D1">
        <w:rPr>
          <w:b/>
          <w:spacing w:val="1"/>
          <w:position w:val="-1"/>
          <w:sz w:val="24"/>
          <w:szCs w:val="24"/>
          <w:lang w:val="lt-LT"/>
        </w:rPr>
        <w:t>p</w:t>
      </w:r>
      <w:r w:rsidRPr="000777D1">
        <w:rPr>
          <w:b/>
          <w:spacing w:val="5"/>
          <w:position w:val="-1"/>
          <w:sz w:val="24"/>
          <w:szCs w:val="24"/>
          <w:lang w:val="lt-LT"/>
        </w:rPr>
        <w:t>i</w:t>
      </w:r>
      <w:r w:rsidRPr="000777D1">
        <w:rPr>
          <w:b/>
          <w:position w:val="-1"/>
          <w:sz w:val="24"/>
          <w:szCs w:val="24"/>
          <w:lang w:val="lt-LT"/>
        </w:rPr>
        <w:t>l</w:t>
      </w:r>
      <w:r w:rsidRPr="000777D1">
        <w:rPr>
          <w:b/>
          <w:spacing w:val="1"/>
          <w:position w:val="-1"/>
          <w:sz w:val="24"/>
          <w:szCs w:val="24"/>
          <w:lang w:val="lt-LT"/>
        </w:rPr>
        <w:t>d</w:t>
      </w:r>
      <w:r w:rsidRPr="000777D1">
        <w:rPr>
          <w:b/>
          <w:position w:val="-1"/>
          <w:sz w:val="24"/>
          <w:szCs w:val="24"/>
          <w:lang w:val="lt-LT"/>
        </w:rPr>
        <w:t>y</w:t>
      </w:r>
      <w:r w:rsidRPr="000777D1">
        <w:rPr>
          <w:b/>
          <w:spacing w:val="-3"/>
          <w:position w:val="-1"/>
          <w:sz w:val="24"/>
          <w:szCs w:val="24"/>
          <w:lang w:val="lt-LT"/>
        </w:rPr>
        <w:t>m</w:t>
      </w:r>
      <w:r w:rsidRPr="000777D1">
        <w:rPr>
          <w:b/>
          <w:position w:val="-1"/>
          <w:sz w:val="24"/>
          <w:szCs w:val="24"/>
          <w:lang w:val="lt-LT"/>
        </w:rPr>
        <w:t>o</w:t>
      </w:r>
      <w:r w:rsidR="00902870" w:rsidRPr="000777D1">
        <w:rPr>
          <w:b/>
          <w:spacing w:val="3"/>
          <w:position w:val="-1"/>
          <w:sz w:val="24"/>
          <w:szCs w:val="24"/>
          <w:lang w:val="lt-LT"/>
        </w:rPr>
        <w:t xml:space="preserve"> </w:t>
      </w:r>
      <w:r w:rsidR="00902870" w:rsidRPr="000777D1">
        <w:rPr>
          <w:b/>
          <w:spacing w:val="1"/>
          <w:position w:val="-1"/>
          <w:sz w:val="24"/>
          <w:szCs w:val="24"/>
          <w:lang w:val="lt-LT"/>
        </w:rPr>
        <w:t>t</w:t>
      </w:r>
      <w:r w:rsidR="00902870" w:rsidRPr="000777D1">
        <w:rPr>
          <w:b/>
          <w:spacing w:val="-1"/>
          <w:position w:val="-1"/>
          <w:sz w:val="24"/>
          <w:szCs w:val="24"/>
          <w:lang w:val="lt-LT"/>
        </w:rPr>
        <w:t>er</w:t>
      </w:r>
      <w:r w:rsidR="00902870" w:rsidRPr="000777D1">
        <w:rPr>
          <w:b/>
          <w:spacing w:val="-3"/>
          <w:position w:val="-1"/>
          <w:sz w:val="24"/>
          <w:szCs w:val="24"/>
          <w:lang w:val="lt-LT"/>
        </w:rPr>
        <w:t>m</w:t>
      </w:r>
      <w:r w:rsidR="00902870" w:rsidRPr="000777D1">
        <w:rPr>
          <w:b/>
          <w:position w:val="-1"/>
          <w:sz w:val="24"/>
          <w:szCs w:val="24"/>
          <w:lang w:val="lt-LT"/>
        </w:rPr>
        <w:t>i</w:t>
      </w:r>
      <w:r w:rsidR="00902870" w:rsidRPr="000777D1">
        <w:rPr>
          <w:b/>
          <w:spacing w:val="1"/>
          <w:position w:val="-1"/>
          <w:sz w:val="24"/>
          <w:szCs w:val="24"/>
          <w:lang w:val="lt-LT"/>
        </w:rPr>
        <w:t>n</w:t>
      </w:r>
      <w:r w:rsidR="00902870" w:rsidRPr="000777D1">
        <w:rPr>
          <w:b/>
          <w:position w:val="-1"/>
          <w:sz w:val="24"/>
          <w:szCs w:val="24"/>
          <w:lang w:val="lt-LT"/>
        </w:rPr>
        <w:t>a</w:t>
      </w:r>
      <w:r w:rsidR="00902870" w:rsidRPr="000777D1">
        <w:rPr>
          <w:b/>
          <w:spacing w:val="-4"/>
          <w:position w:val="-1"/>
          <w:sz w:val="24"/>
          <w:szCs w:val="24"/>
          <w:lang w:val="lt-LT"/>
        </w:rPr>
        <w:t>l</w:t>
      </w:r>
      <w:r w:rsidR="00902870" w:rsidRPr="000777D1">
        <w:rPr>
          <w:b/>
          <w:spacing w:val="5"/>
          <w:position w:val="-1"/>
          <w:sz w:val="24"/>
          <w:szCs w:val="24"/>
          <w:lang w:val="lt-LT"/>
        </w:rPr>
        <w:t>a</w:t>
      </w:r>
      <w:r w:rsidR="00902870" w:rsidRPr="000777D1">
        <w:rPr>
          <w:b/>
          <w:position w:val="-1"/>
          <w:sz w:val="24"/>
          <w:szCs w:val="24"/>
          <w:lang w:val="lt-LT"/>
        </w:rPr>
        <w:t>s</w:t>
      </w:r>
    </w:p>
    <w:tbl>
      <w:tblPr>
        <w:tblW w:w="14821" w:type="dxa"/>
        <w:tblInd w:w="-14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2553"/>
        <w:gridCol w:w="4252"/>
        <w:gridCol w:w="3544"/>
        <w:gridCol w:w="3480"/>
      </w:tblGrid>
      <w:tr w:rsidR="00F81AF5" w:rsidRPr="000777D1" w14:paraId="09CC39CE" w14:textId="16CF6D0F" w:rsidTr="00F81AF5">
        <w:trPr>
          <w:gridAfter w:val="1"/>
          <w:wAfter w:w="3480" w:type="dxa"/>
          <w:trHeight w:hRule="exact" w:val="745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5D39D" w14:textId="77777777" w:rsidR="00F81AF5" w:rsidRPr="000777D1" w:rsidRDefault="00F81AF5" w:rsidP="00F81AF5">
            <w:pPr>
              <w:spacing w:line="260" w:lineRule="exact"/>
              <w:ind w:left="119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pacing w:val="-2"/>
                <w:sz w:val="24"/>
                <w:szCs w:val="24"/>
                <w:lang w:val="lt-LT"/>
              </w:rPr>
              <w:t>E</w:t>
            </w:r>
            <w:r w:rsidRPr="000777D1">
              <w:rPr>
                <w:b/>
                <w:sz w:val="24"/>
                <w:szCs w:val="24"/>
                <w:lang w:val="lt-LT"/>
              </w:rPr>
              <w:t>i</w:t>
            </w:r>
            <w:r w:rsidRPr="000777D1">
              <w:rPr>
                <w:b/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b/>
                <w:sz w:val="24"/>
                <w:szCs w:val="24"/>
                <w:lang w:val="lt-LT"/>
              </w:rPr>
              <w:t>.</w:t>
            </w:r>
          </w:p>
          <w:p w14:paraId="2B240122" w14:textId="77777777" w:rsidR="00F81AF5" w:rsidRPr="000777D1" w:rsidRDefault="00F81AF5" w:rsidP="00F81AF5">
            <w:pPr>
              <w:spacing w:before="2"/>
              <w:ind w:left="124"/>
              <w:rPr>
                <w:sz w:val="24"/>
                <w:szCs w:val="24"/>
                <w:lang w:val="lt-LT"/>
              </w:rPr>
            </w:pPr>
            <w:r w:rsidRPr="000777D1">
              <w:rPr>
                <w:b/>
                <w:sz w:val="24"/>
                <w:szCs w:val="24"/>
                <w:lang w:val="lt-LT"/>
              </w:rPr>
              <w:t>N</w:t>
            </w:r>
            <w:r w:rsidRPr="000777D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0777D1">
              <w:rPr>
                <w:b/>
                <w:sz w:val="24"/>
                <w:szCs w:val="24"/>
                <w:lang w:val="lt-LT"/>
              </w:rPr>
              <w:t>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C39B0" w14:textId="77777777" w:rsidR="00F81AF5" w:rsidRPr="00A66AAE" w:rsidRDefault="00F81AF5" w:rsidP="00F81AF5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66AAE">
              <w:rPr>
                <w:b/>
                <w:bCs/>
                <w:sz w:val="24"/>
                <w:szCs w:val="24"/>
              </w:rPr>
              <w:t>Įrangos</w:t>
            </w:r>
            <w:proofErr w:type="spellEnd"/>
            <w:r w:rsidRPr="00A66AA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b/>
                <w:bCs/>
                <w:sz w:val="24"/>
                <w:szCs w:val="24"/>
              </w:rPr>
              <w:t>aprašymas</w:t>
            </w:r>
            <w:proofErr w:type="spellEnd"/>
            <w:r w:rsidRPr="00A66AAE">
              <w:rPr>
                <w:b/>
                <w:bCs/>
                <w:sz w:val="24"/>
                <w:szCs w:val="24"/>
              </w:rPr>
              <w:t>,</w:t>
            </w:r>
          </w:p>
          <w:p w14:paraId="4A4DE197" w14:textId="77777777" w:rsidR="00F81AF5" w:rsidRPr="00A66AAE" w:rsidRDefault="00F81AF5" w:rsidP="00F81AF5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A66AAE">
              <w:rPr>
                <w:b/>
                <w:bCs/>
                <w:sz w:val="24"/>
                <w:szCs w:val="24"/>
              </w:rPr>
              <w:t>parametrai</w:t>
            </w:r>
            <w:proofErr w:type="spellEnd"/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430BA" w14:textId="77777777" w:rsidR="00F81AF5" w:rsidRPr="00A66AAE" w:rsidRDefault="00F81AF5" w:rsidP="00F81AF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F5E255C" w14:textId="77777777" w:rsidR="00F81AF5" w:rsidRPr="00A66AAE" w:rsidRDefault="00F81AF5" w:rsidP="00F81AF5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66AAE">
              <w:rPr>
                <w:b/>
                <w:bCs/>
                <w:sz w:val="24"/>
                <w:szCs w:val="24"/>
              </w:rPr>
              <w:t>Minimalūs</w:t>
            </w:r>
            <w:proofErr w:type="spellEnd"/>
            <w:r w:rsidRPr="00A66AA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b/>
                <w:bCs/>
                <w:sz w:val="24"/>
                <w:szCs w:val="24"/>
              </w:rPr>
              <w:t>reikalavimai</w:t>
            </w:r>
            <w:proofErr w:type="spellEnd"/>
            <w:r w:rsidRPr="00A66AAE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b/>
                <w:bCs/>
                <w:sz w:val="24"/>
                <w:szCs w:val="24"/>
              </w:rPr>
              <w:t>parametrai</w:t>
            </w:r>
            <w:proofErr w:type="spellEnd"/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7E420" w14:textId="77777777" w:rsidR="00F81AF5" w:rsidRDefault="00F81AF5" w:rsidP="00F81AF5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  <w:p w14:paraId="2E31CEA6" w14:textId="0FB0952F" w:rsidR="00F81AF5" w:rsidRPr="005C54D7" w:rsidRDefault="00F81AF5" w:rsidP="00F81AF5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F81AF5">
              <w:rPr>
                <w:b/>
                <w:bCs/>
                <w:sz w:val="24"/>
                <w:szCs w:val="24"/>
                <w:lang w:val="lt-LT"/>
              </w:rPr>
              <w:t>Tiekėjo Siūlomi parametrai</w:t>
            </w:r>
          </w:p>
          <w:p w14:paraId="2E97A241" w14:textId="77777777" w:rsidR="00F81AF5" w:rsidRPr="00C5205A" w:rsidRDefault="00F81AF5" w:rsidP="00F81AF5"/>
        </w:tc>
      </w:tr>
      <w:tr w:rsidR="00F81AF5" w:rsidRPr="000777D1" w14:paraId="26C30A15" w14:textId="47D17060" w:rsidTr="00F81AF5">
        <w:trPr>
          <w:trHeight w:hRule="exact" w:val="318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23F37" w14:textId="77777777" w:rsidR="00F81AF5" w:rsidRPr="000777D1" w:rsidRDefault="00F81AF5" w:rsidP="00F81AF5">
            <w:pPr>
              <w:spacing w:line="260" w:lineRule="exact"/>
              <w:ind w:left="167" w:right="175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027B3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3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77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49A27" w14:textId="300E2F09" w:rsidR="00F81AF5" w:rsidRPr="00C5205A" w:rsidRDefault="00F81AF5" w:rsidP="00F81AF5">
            <w:pPr>
              <w:jc w:val="center"/>
            </w:pPr>
            <w:r w:rsidRPr="001D1E4B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  <w:tc>
          <w:tcPr>
            <w:tcW w:w="3480" w:type="dxa"/>
          </w:tcPr>
          <w:p w14:paraId="10C5A949" w14:textId="77777777" w:rsidR="00F81AF5" w:rsidRPr="00F81AF5" w:rsidRDefault="00F81AF5" w:rsidP="00F81AF5">
            <w:pPr>
              <w:rPr>
                <w:sz w:val="24"/>
                <w:szCs w:val="24"/>
              </w:rPr>
            </w:pPr>
          </w:p>
          <w:p w14:paraId="48D0E3F2" w14:textId="77777777" w:rsidR="00F81AF5" w:rsidRPr="000777D1" w:rsidRDefault="00F81AF5" w:rsidP="00F81AF5"/>
        </w:tc>
      </w:tr>
      <w:tr w:rsidR="00F81AF5" w:rsidRPr="000777D1" w14:paraId="36022075" w14:textId="2A927FD3" w:rsidTr="00F81AF5">
        <w:trPr>
          <w:gridAfter w:val="1"/>
          <w:wAfter w:w="3480" w:type="dxa"/>
          <w:trHeight w:hRule="exact" w:val="318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68ED0" w14:textId="77777777" w:rsidR="00F81AF5" w:rsidRPr="000777D1" w:rsidRDefault="00F81AF5" w:rsidP="00F81AF5">
            <w:pPr>
              <w:spacing w:line="260" w:lineRule="exact"/>
              <w:ind w:left="167" w:right="175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18A78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li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77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E8C6E" w14:textId="48246303" w:rsidR="00F81AF5" w:rsidRPr="000777D1" w:rsidRDefault="00F81AF5" w:rsidP="00F81AF5">
            <w:pPr>
              <w:spacing w:line="260" w:lineRule="exact"/>
              <w:ind w:left="105"/>
              <w:jc w:val="center"/>
              <w:rPr>
                <w:sz w:val="24"/>
                <w:szCs w:val="24"/>
                <w:lang w:val="lt-LT"/>
              </w:rPr>
            </w:pPr>
            <w:r w:rsidRPr="001D1E4B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623C9299" w14:textId="4FCFBC4E" w:rsidTr="00F81AF5">
        <w:trPr>
          <w:gridAfter w:val="1"/>
          <w:wAfter w:w="3480" w:type="dxa"/>
          <w:trHeight w:hRule="exact" w:val="319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3EEDD" w14:textId="77777777" w:rsidR="00F81AF5" w:rsidRPr="000777D1" w:rsidRDefault="00F81AF5" w:rsidP="00F81AF5">
            <w:pPr>
              <w:spacing w:line="260" w:lineRule="exact"/>
              <w:ind w:left="167" w:right="175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F5D44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5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ė</w:t>
            </w:r>
            <w:r w:rsidRPr="000777D1">
              <w:rPr>
                <w:sz w:val="24"/>
                <w:szCs w:val="24"/>
                <w:lang w:val="lt-LT"/>
              </w:rPr>
              <w:t>j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9D065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to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,</w:t>
            </w:r>
            <w:r w:rsidRPr="000777D1"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l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7D965" w14:textId="28057CE5" w:rsidR="00F81AF5" w:rsidRPr="000777D1" w:rsidRDefault="00F81AF5" w:rsidP="00F81AF5">
            <w:pPr>
              <w:spacing w:line="260" w:lineRule="exact"/>
              <w:ind w:left="105"/>
              <w:jc w:val="center"/>
              <w:rPr>
                <w:spacing w:val="-2"/>
                <w:sz w:val="24"/>
                <w:szCs w:val="24"/>
                <w:lang w:val="lt-LT"/>
              </w:rPr>
            </w:pPr>
            <w:r w:rsidRPr="0012096B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5E31E69E" w14:textId="53C2EB11" w:rsidTr="00F81AF5">
        <w:trPr>
          <w:gridAfter w:val="1"/>
          <w:wAfter w:w="3480" w:type="dxa"/>
          <w:trHeight w:hRule="exact" w:val="323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D0E49A" w14:textId="77777777" w:rsidR="00F81AF5" w:rsidRPr="000777D1" w:rsidRDefault="00F81AF5" w:rsidP="00F81AF5">
            <w:pPr>
              <w:spacing w:line="260" w:lineRule="exact"/>
              <w:ind w:left="167" w:right="175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ECCCD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39AAE" w14:textId="3FAA8136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230V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0DB31" w14:textId="75953168" w:rsidR="00F81AF5" w:rsidRPr="000777D1" w:rsidRDefault="00F81AF5" w:rsidP="00F81AF5">
            <w:pPr>
              <w:spacing w:line="260" w:lineRule="exact"/>
              <w:ind w:left="105"/>
              <w:jc w:val="center"/>
              <w:rPr>
                <w:sz w:val="24"/>
                <w:szCs w:val="24"/>
                <w:lang w:val="lt-LT"/>
              </w:rPr>
            </w:pPr>
            <w:r w:rsidRPr="0012096B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555E9B94" w14:textId="296AB071" w:rsidTr="00F81AF5">
        <w:trPr>
          <w:gridAfter w:val="1"/>
          <w:wAfter w:w="3480" w:type="dxa"/>
          <w:trHeight w:hRule="exact" w:val="318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91A55" w14:textId="77777777" w:rsidR="00F81AF5" w:rsidRPr="000777D1" w:rsidRDefault="00F81AF5" w:rsidP="00F81AF5">
            <w:pPr>
              <w:spacing w:line="260" w:lineRule="exact"/>
              <w:ind w:left="167" w:right="175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5.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40E0A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V</w:t>
            </w:r>
            <w:r w:rsidRPr="000777D1">
              <w:rPr>
                <w:spacing w:val="3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z w:val="24"/>
                <w:szCs w:val="24"/>
                <w:lang w:val="lt-LT"/>
              </w:rPr>
              <w:t>y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B6355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8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F9BF7" w14:textId="77956946" w:rsidR="00F81AF5" w:rsidRPr="000777D1" w:rsidRDefault="00F81AF5" w:rsidP="00F81AF5">
            <w:pPr>
              <w:spacing w:line="260" w:lineRule="exact"/>
              <w:ind w:left="105"/>
              <w:jc w:val="center"/>
              <w:rPr>
                <w:spacing w:val="1"/>
                <w:sz w:val="24"/>
                <w:szCs w:val="24"/>
                <w:lang w:val="lt-LT"/>
              </w:rPr>
            </w:pPr>
            <w:r w:rsidRPr="0012096B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32EEA20B" w14:textId="2A7909DD" w:rsidTr="00F81AF5">
        <w:trPr>
          <w:gridAfter w:val="1"/>
          <w:wAfter w:w="3480" w:type="dxa"/>
          <w:trHeight w:hRule="exact" w:val="1649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36598" w14:textId="77777777" w:rsidR="00F81AF5" w:rsidRPr="000777D1" w:rsidRDefault="00F81AF5" w:rsidP="00F81AF5">
            <w:pPr>
              <w:spacing w:line="260" w:lineRule="exact"/>
              <w:ind w:left="167" w:right="175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6.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D301E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ug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s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BB5B5" w14:textId="77777777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3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, </w:t>
            </w:r>
            <w:r w:rsidRPr="000777D1">
              <w:rPr>
                <w:spacing w:val="4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u </w:t>
            </w:r>
            <w:r w:rsidRPr="000777D1">
              <w:rPr>
                <w:spacing w:val="4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z w:val="24"/>
                <w:szCs w:val="24"/>
                <w:lang w:val="lt-LT"/>
              </w:rPr>
              <w:t>h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 xml:space="preserve">u </w:t>
            </w:r>
            <w:r w:rsidRPr="000777D1">
              <w:rPr>
                <w:spacing w:val="4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ž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 xml:space="preserve">u, </w:t>
            </w:r>
            <w:r w:rsidRPr="000777D1">
              <w:rPr>
                <w:spacing w:val="3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</w:p>
          <w:p w14:paraId="7AC6AD2D" w14:textId="77777777" w:rsidR="00F81AF5" w:rsidRPr="000777D1" w:rsidRDefault="00F81AF5" w:rsidP="00F81AF5">
            <w:pPr>
              <w:spacing w:before="41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g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>pu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u.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b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t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C2048" w14:textId="39F4A46E" w:rsidR="00F81AF5" w:rsidRPr="000777D1" w:rsidRDefault="00F81AF5" w:rsidP="00F81AF5">
            <w:pPr>
              <w:spacing w:line="260" w:lineRule="exact"/>
              <w:ind w:left="105"/>
              <w:jc w:val="center"/>
              <w:rPr>
                <w:spacing w:val="1"/>
                <w:sz w:val="24"/>
                <w:szCs w:val="24"/>
                <w:lang w:val="lt-LT"/>
              </w:rPr>
            </w:pPr>
            <w:r w:rsidRPr="0012096B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F81AF5" w:rsidRPr="000777D1" w14:paraId="3042BD8C" w14:textId="53F6DAA9" w:rsidTr="00F81AF5">
        <w:trPr>
          <w:gridAfter w:val="1"/>
          <w:wAfter w:w="3480" w:type="dxa"/>
          <w:trHeight w:hRule="exact" w:val="3260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B3BDE" w14:textId="77777777" w:rsidR="00F81AF5" w:rsidRPr="000777D1" w:rsidRDefault="00F81AF5" w:rsidP="00F81AF5">
            <w:pPr>
              <w:spacing w:line="260" w:lineRule="exact"/>
              <w:ind w:left="167" w:right="175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lastRenderedPageBreak/>
              <w:t>7.</w:t>
            </w:r>
          </w:p>
        </w:tc>
        <w:tc>
          <w:tcPr>
            <w:tcW w:w="25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59FA1" w14:textId="2B8C4AD1" w:rsidR="00F81AF5" w:rsidRPr="000777D1" w:rsidRDefault="00F81AF5" w:rsidP="00F81AF5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3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 xml:space="preserve">o </w:t>
            </w:r>
            <w:r w:rsidRPr="000777D1">
              <w:rPr>
                <w:spacing w:val="5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s </w:t>
            </w:r>
            <w:r w:rsidRPr="000777D1">
              <w:rPr>
                <w:spacing w:val="50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r </w:t>
            </w:r>
            <w:r w:rsidRPr="000777D1">
              <w:rPr>
                <w:spacing w:val="5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z w:val="24"/>
                <w:szCs w:val="24"/>
                <w:lang w:val="lt-LT"/>
              </w:rPr>
              <w:t>a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9DBAC" w14:textId="77777777" w:rsidR="00F81AF5" w:rsidRPr="000777D1" w:rsidRDefault="00F81AF5" w:rsidP="00F81AF5">
            <w:pPr>
              <w:spacing w:line="260" w:lineRule="exact"/>
              <w:ind w:left="105" w:right="76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-2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ū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a</w:t>
            </w:r>
            <w:r w:rsidRPr="000777D1">
              <w:rPr>
                <w:spacing w:val="30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6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d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2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z w:val="24"/>
                <w:szCs w:val="24"/>
                <w:lang w:val="lt-LT"/>
              </w:rPr>
              <w:t>,</w:t>
            </w:r>
            <w:r w:rsidRPr="000777D1">
              <w:rPr>
                <w:spacing w:val="3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š</w:t>
            </w:r>
            <w:r w:rsidRPr="000777D1">
              <w:rPr>
                <w:sz w:val="24"/>
                <w:szCs w:val="24"/>
                <w:lang w:val="lt-LT"/>
              </w:rPr>
              <w:t>ą</w:t>
            </w:r>
            <w:r w:rsidRPr="000777D1">
              <w:rPr>
                <w:spacing w:val="30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r</w:t>
            </w:r>
            <w:r w:rsidRPr="000777D1">
              <w:rPr>
                <w:spacing w:val="32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ą</w:t>
            </w:r>
            <w:r w:rsidRPr="000777D1">
              <w:rPr>
                <w:spacing w:val="30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3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d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ku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ą</w:t>
            </w:r>
          </w:p>
          <w:p w14:paraId="28ED3CD0" w14:textId="77777777" w:rsidR="00F81AF5" w:rsidRPr="000777D1" w:rsidRDefault="00F81AF5" w:rsidP="00F81AF5">
            <w:pPr>
              <w:spacing w:before="41" w:line="276" w:lineRule="auto"/>
              <w:ind w:left="105" w:right="63"/>
              <w:jc w:val="both"/>
              <w:rPr>
                <w:sz w:val="24"/>
                <w:szCs w:val="24"/>
                <w:lang w:val="lt-LT"/>
              </w:rPr>
            </w:pPr>
            <w:r w:rsidRPr="000777D1">
              <w:rPr>
                <w:spacing w:val="6"/>
                <w:sz w:val="24"/>
                <w:szCs w:val="24"/>
                <w:lang w:val="lt-LT"/>
              </w:rPr>
              <w:t>(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-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z w:val="24"/>
                <w:szCs w:val="24"/>
                <w:lang w:val="lt-LT"/>
              </w:rPr>
              <w:t>)</w:t>
            </w:r>
            <w:r w:rsidRPr="000777D1">
              <w:rPr>
                <w:spacing w:val="-1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a</w:t>
            </w:r>
            <w:r w:rsidRPr="000777D1">
              <w:rPr>
                <w:spacing w:val="-1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-2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dą</w:t>
            </w:r>
            <w:r w:rsidRPr="000777D1">
              <w:rPr>
                <w:spacing w:val="-13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į</w:t>
            </w:r>
            <w:r w:rsidRPr="000777D1">
              <w:rPr>
                <w:spacing w:val="-2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nį</w:t>
            </w:r>
            <w:r w:rsidRPr="000777D1">
              <w:rPr>
                <w:spacing w:val="-2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ė</w:t>
            </w:r>
            <w:r w:rsidRPr="000777D1">
              <w:rPr>
                <w:sz w:val="24"/>
                <w:szCs w:val="24"/>
                <w:lang w:val="lt-LT"/>
              </w:rPr>
              <w:t>s</w:t>
            </w:r>
            <w:r w:rsidRPr="000777D1">
              <w:rPr>
                <w:spacing w:val="-14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 xml:space="preserve">gą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(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š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ą</w:t>
            </w:r>
            <w:r w:rsidRPr="000777D1">
              <w:rPr>
                <w:sz w:val="24"/>
                <w:szCs w:val="24"/>
                <w:lang w:val="lt-LT"/>
              </w:rPr>
              <w:t>)</w:t>
            </w:r>
            <w:r w:rsidRPr="000777D1">
              <w:rPr>
                <w:spacing w:val="6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g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>o</w:t>
            </w:r>
            <w:r w:rsidRPr="000777D1">
              <w:rPr>
                <w:spacing w:val="9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to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ė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z w:val="24"/>
                <w:szCs w:val="24"/>
                <w:lang w:val="lt-LT"/>
              </w:rPr>
              <w:t>.</w:t>
            </w:r>
            <w:r w:rsidRPr="000777D1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V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s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2"/>
                <w:sz w:val="24"/>
                <w:szCs w:val="24"/>
                <w:lang w:val="lt-LT"/>
              </w:rPr>
              <w:t>f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c</w:t>
            </w:r>
            <w:r w:rsidRPr="000777D1">
              <w:rPr>
                <w:spacing w:val="8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9"/>
                <w:sz w:val="24"/>
                <w:szCs w:val="24"/>
                <w:lang w:val="lt-LT"/>
              </w:rPr>
              <w:t>o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z w:val="24"/>
                <w:szCs w:val="24"/>
                <w:lang w:val="lt-LT"/>
              </w:rPr>
              <w:t xml:space="preserve">e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i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u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j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mi</w:t>
            </w:r>
            <w:r w:rsidRPr="000777D1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ec</w:t>
            </w:r>
            <w:r w:rsidRPr="000777D1">
              <w:rPr>
                <w:sz w:val="24"/>
                <w:szCs w:val="24"/>
                <w:lang w:val="lt-LT"/>
              </w:rPr>
              <w:t>hn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n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i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p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4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4"/>
                <w:sz w:val="24"/>
                <w:szCs w:val="24"/>
                <w:lang w:val="lt-LT"/>
              </w:rPr>
              <w:t>m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u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z w:val="24"/>
                <w:szCs w:val="24"/>
                <w:lang w:val="lt-LT"/>
              </w:rPr>
              <w:t xml:space="preserve">i </w:t>
            </w:r>
            <w:r w:rsidRPr="000777D1">
              <w:rPr>
                <w:spacing w:val="-5"/>
                <w:sz w:val="24"/>
                <w:szCs w:val="24"/>
                <w:lang w:val="lt-LT"/>
              </w:rPr>
              <w:t>b</w:t>
            </w:r>
            <w:r w:rsidRPr="000777D1">
              <w:rPr>
                <w:sz w:val="24"/>
                <w:szCs w:val="24"/>
                <w:lang w:val="lt-LT"/>
              </w:rPr>
              <w:t>ū</w:t>
            </w:r>
            <w:r w:rsidRPr="000777D1">
              <w:rPr>
                <w:spacing w:val="10"/>
                <w:sz w:val="24"/>
                <w:szCs w:val="24"/>
                <w:lang w:val="lt-LT"/>
              </w:rPr>
              <w:t>t</w:t>
            </w:r>
            <w:r w:rsidRPr="000777D1">
              <w:rPr>
                <w:sz w:val="24"/>
                <w:szCs w:val="24"/>
                <w:lang w:val="lt-LT"/>
              </w:rPr>
              <w:t>i</w:t>
            </w:r>
            <w:r w:rsidRPr="000777D1">
              <w:rPr>
                <w:spacing w:val="5"/>
                <w:sz w:val="24"/>
                <w:szCs w:val="24"/>
                <w:lang w:val="lt-LT"/>
              </w:rPr>
              <w:t xml:space="preserve"> </w:t>
            </w:r>
            <w:r w:rsidRPr="000777D1">
              <w:rPr>
                <w:sz w:val="24"/>
                <w:szCs w:val="24"/>
                <w:lang w:val="lt-LT"/>
              </w:rPr>
              <w:t>k</w:t>
            </w:r>
            <w:r w:rsidRPr="000777D1">
              <w:rPr>
                <w:spacing w:val="-6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t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9"/>
                <w:sz w:val="24"/>
                <w:szCs w:val="24"/>
                <w:lang w:val="lt-LT"/>
              </w:rPr>
              <w:t>l</w:t>
            </w:r>
            <w:r w:rsidRPr="000777D1">
              <w:rPr>
                <w:spacing w:val="5"/>
                <w:sz w:val="24"/>
                <w:szCs w:val="24"/>
                <w:lang w:val="lt-LT"/>
              </w:rPr>
              <w:t>o</w:t>
            </w:r>
            <w:r w:rsidRPr="000777D1">
              <w:rPr>
                <w:sz w:val="24"/>
                <w:szCs w:val="24"/>
                <w:lang w:val="lt-LT"/>
              </w:rPr>
              <w:t xml:space="preserve">ge 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(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z w:val="24"/>
                <w:szCs w:val="24"/>
                <w:lang w:val="lt-LT"/>
              </w:rPr>
              <w:t>p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r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a</w:t>
            </w:r>
            <w:r w:rsidRPr="000777D1">
              <w:rPr>
                <w:spacing w:val="-2"/>
                <w:sz w:val="24"/>
                <w:szCs w:val="24"/>
                <w:lang w:val="lt-LT"/>
              </w:rPr>
              <w:t>š</w:t>
            </w:r>
            <w:r w:rsidRPr="000777D1">
              <w:rPr>
                <w:spacing w:val="-1"/>
                <w:sz w:val="24"/>
                <w:szCs w:val="24"/>
                <w:lang w:val="lt-LT"/>
              </w:rPr>
              <w:t>e</w:t>
            </w:r>
            <w:r w:rsidRPr="000777D1">
              <w:rPr>
                <w:spacing w:val="1"/>
                <w:sz w:val="24"/>
                <w:szCs w:val="24"/>
                <w:lang w:val="lt-LT"/>
              </w:rPr>
              <w:t>)</w:t>
            </w:r>
            <w:r w:rsidRPr="000777D1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F6CF2" w14:textId="51CCA1DF" w:rsidR="00F81AF5" w:rsidRPr="000777D1" w:rsidRDefault="00F81AF5" w:rsidP="00F81AF5">
            <w:pPr>
              <w:spacing w:line="260" w:lineRule="exact"/>
              <w:ind w:left="105" w:right="76"/>
              <w:jc w:val="center"/>
              <w:rPr>
                <w:spacing w:val="-2"/>
                <w:sz w:val="24"/>
                <w:szCs w:val="24"/>
                <w:lang w:val="lt-LT"/>
              </w:rPr>
            </w:pPr>
            <w:r w:rsidRPr="001D1E4B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</w:tbl>
    <w:p w14:paraId="05F71376" w14:textId="77777777" w:rsidR="00902870" w:rsidRPr="000777D1" w:rsidRDefault="00902870">
      <w:pPr>
        <w:spacing w:before="16" w:line="220" w:lineRule="exact"/>
        <w:rPr>
          <w:sz w:val="22"/>
          <w:szCs w:val="22"/>
          <w:lang w:val="lt-LT"/>
        </w:rPr>
      </w:pPr>
    </w:p>
    <w:p w14:paraId="3076F27B" w14:textId="538E473D" w:rsidR="00902870" w:rsidRPr="000777D1" w:rsidRDefault="001A51AF" w:rsidP="00931669">
      <w:pPr>
        <w:spacing w:before="29" w:line="360" w:lineRule="auto"/>
        <w:ind w:left="2880" w:hanging="720"/>
        <w:jc w:val="right"/>
        <w:rPr>
          <w:b/>
          <w:sz w:val="24"/>
          <w:szCs w:val="24"/>
          <w:lang w:val="lt-LT"/>
        </w:rPr>
      </w:pPr>
      <w:r w:rsidRPr="000777D1">
        <w:rPr>
          <w:b/>
          <w:sz w:val="24"/>
          <w:szCs w:val="24"/>
          <w:lang w:val="lt-LT"/>
        </w:rPr>
        <w:t>7</w:t>
      </w:r>
      <w:r w:rsidRPr="000777D1">
        <w:rPr>
          <w:b/>
          <w:spacing w:val="2"/>
          <w:sz w:val="24"/>
          <w:szCs w:val="24"/>
          <w:lang w:val="lt-LT"/>
        </w:rPr>
        <w:t xml:space="preserve"> </w:t>
      </w:r>
      <w:r w:rsidRPr="000777D1">
        <w:rPr>
          <w:b/>
          <w:spacing w:val="-4"/>
          <w:sz w:val="24"/>
          <w:szCs w:val="24"/>
          <w:lang w:val="lt-LT"/>
        </w:rPr>
        <w:t>l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1"/>
          <w:sz w:val="24"/>
          <w:szCs w:val="24"/>
          <w:lang w:val="lt-LT"/>
        </w:rPr>
        <w:t>nt</w:t>
      </w:r>
      <w:r w:rsidRPr="000777D1">
        <w:rPr>
          <w:b/>
          <w:spacing w:val="-1"/>
          <w:sz w:val="24"/>
          <w:szCs w:val="24"/>
          <w:lang w:val="lt-LT"/>
        </w:rPr>
        <w:t>e</w:t>
      </w:r>
      <w:r w:rsidRPr="000777D1">
        <w:rPr>
          <w:b/>
          <w:spacing w:val="-4"/>
          <w:sz w:val="24"/>
          <w:szCs w:val="24"/>
          <w:lang w:val="lt-LT"/>
        </w:rPr>
        <w:t>l</w:t>
      </w:r>
      <w:r w:rsidRPr="000777D1">
        <w:rPr>
          <w:b/>
          <w:spacing w:val="-1"/>
          <w:sz w:val="24"/>
          <w:szCs w:val="24"/>
          <w:lang w:val="lt-LT"/>
        </w:rPr>
        <w:t>ė</w:t>
      </w:r>
      <w:r w:rsidRPr="000777D1">
        <w:rPr>
          <w:b/>
          <w:sz w:val="24"/>
          <w:szCs w:val="24"/>
          <w:lang w:val="lt-LT"/>
        </w:rPr>
        <w:t>.</w:t>
      </w:r>
      <w:r w:rsidRPr="000777D1">
        <w:rPr>
          <w:b/>
          <w:spacing w:val="6"/>
          <w:sz w:val="24"/>
          <w:szCs w:val="24"/>
          <w:lang w:val="lt-LT"/>
        </w:rPr>
        <w:t xml:space="preserve"> </w:t>
      </w:r>
      <w:r w:rsidRPr="000777D1">
        <w:rPr>
          <w:b/>
          <w:sz w:val="24"/>
          <w:szCs w:val="24"/>
          <w:lang w:val="lt-LT"/>
        </w:rPr>
        <w:t>V</w:t>
      </w:r>
      <w:r w:rsidRPr="000777D1">
        <w:rPr>
          <w:b/>
          <w:spacing w:val="4"/>
          <w:sz w:val="24"/>
          <w:szCs w:val="24"/>
          <w:lang w:val="lt-LT"/>
        </w:rPr>
        <w:t>a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pacing w:val="1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1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1"/>
          <w:sz w:val="24"/>
          <w:szCs w:val="24"/>
          <w:lang w:val="lt-LT"/>
        </w:rPr>
        <w:t>j</w:t>
      </w:r>
      <w:r w:rsidRPr="000777D1">
        <w:rPr>
          <w:b/>
          <w:sz w:val="24"/>
          <w:szCs w:val="24"/>
          <w:lang w:val="lt-LT"/>
        </w:rPr>
        <w:t>ų</w:t>
      </w:r>
      <w:r w:rsidRPr="000777D1">
        <w:rPr>
          <w:b/>
          <w:spacing w:val="3"/>
          <w:sz w:val="24"/>
          <w:szCs w:val="24"/>
          <w:lang w:val="lt-LT"/>
        </w:rPr>
        <w:t xml:space="preserve"> </w:t>
      </w:r>
      <w:r w:rsidRPr="000777D1">
        <w:rPr>
          <w:b/>
          <w:sz w:val="24"/>
          <w:szCs w:val="24"/>
          <w:lang w:val="lt-LT"/>
        </w:rPr>
        <w:t>va</w:t>
      </w:r>
      <w:r w:rsidRPr="000777D1">
        <w:rPr>
          <w:b/>
          <w:spacing w:val="-4"/>
          <w:sz w:val="24"/>
          <w:szCs w:val="24"/>
          <w:lang w:val="lt-LT"/>
        </w:rPr>
        <w:t>l</w:t>
      </w:r>
      <w:r w:rsidRPr="000777D1">
        <w:rPr>
          <w:b/>
          <w:spacing w:val="1"/>
          <w:sz w:val="24"/>
          <w:szCs w:val="24"/>
          <w:lang w:val="lt-LT"/>
        </w:rPr>
        <w:t>d</w:t>
      </w:r>
      <w:r w:rsidRPr="000777D1">
        <w:rPr>
          <w:b/>
          <w:sz w:val="24"/>
          <w:szCs w:val="24"/>
          <w:lang w:val="lt-LT"/>
        </w:rPr>
        <w:t>y</w:t>
      </w:r>
      <w:r w:rsidRPr="000777D1">
        <w:rPr>
          <w:b/>
          <w:spacing w:val="-3"/>
          <w:sz w:val="24"/>
          <w:szCs w:val="24"/>
          <w:lang w:val="lt-LT"/>
        </w:rPr>
        <w:t>m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2"/>
          <w:sz w:val="24"/>
          <w:szCs w:val="24"/>
          <w:lang w:val="lt-LT"/>
        </w:rPr>
        <w:t xml:space="preserve"> </w:t>
      </w:r>
      <w:r w:rsidRPr="000777D1">
        <w:rPr>
          <w:b/>
          <w:sz w:val="24"/>
          <w:szCs w:val="24"/>
          <w:lang w:val="lt-LT"/>
        </w:rPr>
        <w:t>ir</w:t>
      </w:r>
      <w:r w:rsidRPr="000777D1">
        <w:rPr>
          <w:b/>
          <w:spacing w:val="-3"/>
          <w:sz w:val="24"/>
          <w:szCs w:val="24"/>
          <w:lang w:val="lt-LT"/>
        </w:rPr>
        <w:t xml:space="preserve"> 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1"/>
          <w:sz w:val="24"/>
          <w:szCs w:val="24"/>
          <w:lang w:val="lt-LT"/>
        </w:rPr>
        <w:t>p</w:t>
      </w:r>
      <w:r w:rsidRPr="000777D1">
        <w:rPr>
          <w:b/>
          <w:spacing w:val="-2"/>
          <w:sz w:val="24"/>
          <w:szCs w:val="24"/>
          <w:lang w:val="lt-LT"/>
        </w:rPr>
        <w:t>s</w:t>
      </w:r>
      <w:r w:rsidRPr="000777D1">
        <w:rPr>
          <w:b/>
          <w:spacing w:val="-4"/>
          <w:sz w:val="24"/>
          <w:szCs w:val="24"/>
          <w:lang w:val="lt-LT"/>
        </w:rPr>
        <w:t>k</w:t>
      </w:r>
      <w:r w:rsidRPr="000777D1">
        <w:rPr>
          <w:b/>
          <w:spacing w:val="3"/>
          <w:sz w:val="24"/>
          <w:szCs w:val="24"/>
          <w:lang w:val="lt-LT"/>
        </w:rPr>
        <w:t>a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2"/>
          <w:sz w:val="24"/>
          <w:szCs w:val="24"/>
          <w:lang w:val="lt-LT"/>
        </w:rPr>
        <w:t>t</w:t>
      </w:r>
      <w:r w:rsidRPr="000777D1">
        <w:rPr>
          <w:b/>
          <w:sz w:val="24"/>
          <w:szCs w:val="24"/>
          <w:lang w:val="lt-LT"/>
        </w:rPr>
        <w:t xml:space="preserve">os </w:t>
      </w:r>
      <w:r w:rsidRPr="000777D1">
        <w:rPr>
          <w:b/>
          <w:spacing w:val="1"/>
          <w:sz w:val="24"/>
          <w:szCs w:val="24"/>
          <w:lang w:val="lt-LT"/>
        </w:rPr>
        <w:t>t</w:t>
      </w:r>
      <w:r w:rsidRPr="000777D1">
        <w:rPr>
          <w:b/>
          <w:spacing w:val="-1"/>
          <w:sz w:val="24"/>
          <w:szCs w:val="24"/>
          <w:lang w:val="lt-LT"/>
        </w:rPr>
        <w:t>ec</w:t>
      </w:r>
      <w:r w:rsidRPr="000777D1">
        <w:rPr>
          <w:b/>
          <w:spacing w:val="1"/>
          <w:sz w:val="24"/>
          <w:szCs w:val="24"/>
          <w:lang w:val="lt-LT"/>
        </w:rPr>
        <w:t>hn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1"/>
          <w:sz w:val="24"/>
          <w:szCs w:val="24"/>
          <w:lang w:val="lt-LT"/>
        </w:rPr>
        <w:t>nė</w:t>
      </w:r>
      <w:r w:rsidRPr="000777D1">
        <w:rPr>
          <w:b/>
          <w:spacing w:val="2"/>
          <w:sz w:val="24"/>
          <w:szCs w:val="24"/>
          <w:lang w:val="lt-LT"/>
        </w:rPr>
        <w:t>-</w:t>
      </w:r>
      <w:r w:rsidRPr="000777D1">
        <w:rPr>
          <w:b/>
          <w:spacing w:val="1"/>
          <w:sz w:val="24"/>
          <w:szCs w:val="24"/>
          <w:lang w:val="lt-LT"/>
        </w:rPr>
        <w:t>p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z w:val="24"/>
          <w:szCs w:val="24"/>
          <w:lang w:val="lt-LT"/>
        </w:rPr>
        <w:t>o</w:t>
      </w:r>
      <w:r w:rsidRPr="000777D1">
        <w:rPr>
          <w:b/>
          <w:spacing w:val="5"/>
          <w:sz w:val="24"/>
          <w:szCs w:val="24"/>
          <w:lang w:val="lt-LT"/>
        </w:rPr>
        <w:t>g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-3"/>
          <w:sz w:val="24"/>
          <w:szCs w:val="24"/>
          <w:lang w:val="lt-LT"/>
        </w:rPr>
        <w:t>m</w:t>
      </w:r>
      <w:r w:rsidRPr="000777D1">
        <w:rPr>
          <w:b/>
          <w:sz w:val="24"/>
          <w:szCs w:val="24"/>
          <w:lang w:val="lt-LT"/>
        </w:rPr>
        <w:t>i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>ė</w:t>
      </w:r>
      <w:r w:rsidRPr="000777D1">
        <w:rPr>
          <w:b/>
          <w:spacing w:val="1"/>
          <w:sz w:val="24"/>
          <w:szCs w:val="24"/>
          <w:lang w:val="lt-LT"/>
        </w:rPr>
        <w:t xml:space="preserve"> </w:t>
      </w:r>
      <w:r w:rsidRPr="000777D1">
        <w:rPr>
          <w:b/>
          <w:spacing w:val="5"/>
          <w:sz w:val="24"/>
          <w:szCs w:val="24"/>
          <w:lang w:val="lt-LT"/>
        </w:rPr>
        <w:t>į</w:t>
      </w:r>
      <w:r w:rsidRPr="000777D1">
        <w:rPr>
          <w:b/>
          <w:spacing w:val="-6"/>
          <w:sz w:val="24"/>
          <w:szCs w:val="24"/>
          <w:lang w:val="lt-LT"/>
        </w:rPr>
        <w:t>r</w:t>
      </w:r>
      <w:r w:rsidRPr="000777D1">
        <w:rPr>
          <w:b/>
          <w:sz w:val="24"/>
          <w:szCs w:val="24"/>
          <w:lang w:val="lt-LT"/>
        </w:rPr>
        <w:t>a</w:t>
      </w:r>
      <w:r w:rsidRPr="000777D1">
        <w:rPr>
          <w:b/>
          <w:spacing w:val="1"/>
          <w:sz w:val="24"/>
          <w:szCs w:val="24"/>
          <w:lang w:val="lt-LT"/>
        </w:rPr>
        <w:t>n</w:t>
      </w:r>
      <w:r w:rsidRPr="000777D1">
        <w:rPr>
          <w:b/>
          <w:sz w:val="24"/>
          <w:szCs w:val="24"/>
          <w:lang w:val="lt-LT"/>
        </w:rPr>
        <w:t>ga</w:t>
      </w:r>
    </w:p>
    <w:p w14:paraId="7CF9C4E0" w14:textId="77777777" w:rsidR="00552A60" w:rsidRPr="000777D1" w:rsidRDefault="00552A60">
      <w:pPr>
        <w:spacing w:before="6" w:line="0" w:lineRule="atLeast"/>
        <w:rPr>
          <w:sz w:val="1"/>
          <w:szCs w:val="1"/>
          <w:lang w:val="lt-LT"/>
        </w:rPr>
      </w:pPr>
    </w:p>
    <w:tbl>
      <w:tblPr>
        <w:tblW w:w="11419" w:type="dxa"/>
        <w:tblInd w:w="-14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6947"/>
        <w:gridCol w:w="3480"/>
      </w:tblGrid>
      <w:tr w:rsidR="00292B29" w:rsidRPr="00292B29" w14:paraId="228B021E" w14:textId="159A6C1D" w:rsidTr="00292B29">
        <w:trPr>
          <w:trHeight w:hRule="exact" w:val="286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nil"/>
              <w:right w:val="single" w:sz="5" w:space="0" w:color="000000" w:themeColor="text1"/>
            </w:tcBorders>
          </w:tcPr>
          <w:p w14:paraId="1502C402" w14:textId="77777777" w:rsidR="00C5205A" w:rsidRPr="00714941" w:rsidRDefault="00C5205A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714941">
              <w:rPr>
                <w:b/>
                <w:spacing w:val="-2"/>
                <w:sz w:val="24"/>
                <w:szCs w:val="24"/>
                <w:lang w:val="lt-LT"/>
              </w:rPr>
              <w:t>E</w:t>
            </w:r>
            <w:r w:rsidRPr="00714941">
              <w:rPr>
                <w:b/>
                <w:sz w:val="24"/>
                <w:szCs w:val="24"/>
                <w:lang w:val="lt-LT"/>
              </w:rPr>
              <w:t>i</w:t>
            </w:r>
            <w:r w:rsidRPr="00714941">
              <w:rPr>
                <w:b/>
                <w:spacing w:val="-4"/>
                <w:sz w:val="24"/>
                <w:szCs w:val="24"/>
                <w:lang w:val="lt-LT"/>
              </w:rPr>
              <w:t>l</w:t>
            </w:r>
            <w:r w:rsidRPr="00714941">
              <w:rPr>
                <w:b/>
                <w:sz w:val="24"/>
                <w:szCs w:val="24"/>
                <w:lang w:val="lt-LT"/>
              </w:rPr>
              <w:t>.</w:t>
            </w:r>
          </w:p>
        </w:tc>
        <w:tc>
          <w:tcPr>
            <w:tcW w:w="6947" w:type="dxa"/>
            <w:vMerge w:val="restart"/>
            <w:tcBorders>
              <w:top w:val="single" w:sz="5" w:space="0" w:color="000000" w:themeColor="text1"/>
              <w:left w:val="single" w:sz="5" w:space="0" w:color="000000" w:themeColor="text1"/>
              <w:right w:val="single" w:sz="4" w:space="0" w:color="auto"/>
            </w:tcBorders>
          </w:tcPr>
          <w:p w14:paraId="2626334E" w14:textId="77777777" w:rsidR="00C5205A" w:rsidRPr="00714941" w:rsidRDefault="00C5205A" w:rsidP="00714941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714941">
              <w:rPr>
                <w:b/>
                <w:spacing w:val="4"/>
                <w:sz w:val="24"/>
                <w:szCs w:val="24"/>
                <w:lang w:val="lt-LT"/>
              </w:rPr>
              <w:t>M</w:t>
            </w:r>
            <w:r w:rsidRPr="00714941">
              <w:rPr>
                <w:b/>
                <w:sz w:val="24"/>
                <w:szCs w:val="24"/>
                <w:lang w:val="lt-LT"/>
              </w:rPr>
              <w:t>i</w:t>
            </w:r>
            <w:r w:rsidRPr="00714941">
              <w:rPr>
                <w:b/>
                <w:spacing w:val="1"/>
                <w:sz w:val="24"/>
                <w:szCs w:val="24"/>
                <w:lang w:val="lt-LT"/>
              </w:rPr>
              <w:t>n</w:t>
            </w:r>
            <w:r w:rsidRPr="00714941">
              <w:rPr>
                <w:b/>
                <w:sz w:val="24"/>
                <w:szCs w:val="24"/>
                <w:lang w:val="lt-LT"/>
              </w:rPr>
              <w:t>i</w:t>
            </w:r>
            <w:r w:rsidRPr="00714941">
              <w:rPr>
                <w:b/>
                <w:spacing w:val="-3"/>
                <w:sz w:val="24"/>
                <w:szCs w:val="24"/>
                <w:lang w:val="lt-LT"/>
              </w:rPr>
              <w:t>m</w:t>
            </w:r>
            <w:r w:rsidRPr="00714941">
              <w:rPr>
                <w:b/>
                <w:sz w:val="24"/>
                <w:szCs w:val="24"/>
                <w:lang w:val="lt-LT"/>
              </w:rPr>
              <w:t>a</w:t>
            </w:r>
            <w:r w:rsidRPr="00714941">
              <w:rPr>
                <w:b/>
                <w:spacing w:val="-4"/>
                <w:sz w:val="24"/>
                <w:szCs w:val="24"/>
                <w:lang w:val="lt-LT"/>
              </w:rPr>
              <w:t>l</w:t>
            </w:r>
            <w:r w:rsidRPr="00714941">
              <w:rPr>
                <w:b/>
                <w:spacing w:val="1"/>
                <w:sz w:val="24"/>
                <w:szCs w:val="24"/>
                <w:lang w:val="lt-LT"/>
              </w:rPr>
              <w:t>ū</w:t>
            </w:r>
            <w:r w:rsidRPr="00714941">
              <w:rPr>
                <w:b/>
                <w:sz w:val="24"/>
                <w:szCs w:val="24"/>
                <w:lang w:val="lt-LT"/>
              </w:rPr>
              <w:t xml:space="preserve">s </w:t>
            </w:r>
            <w:r w:rsidRPr="0071494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714941">
              <w:rPr>
                <w:b/>
                <w:spacing w:val="-1"/>
                <w:sz w:val="24"/>
                <w:szCs w:val="24"/>
                <w:lang w:val="lt-LT"/>
              </w:rPr>
              <w:t>e</w:t>
            </w:r>
            <w:r w:rsidRPr="00714941">
              <w:rPr>
                <w:b/>
                <w:spacing w:val="5"/>
                <w:sz w:val="24"/>
                <w:szCs w:val="24"/>
                <w:lang w:val="lt-LT"/>
              </w:rPr>
              <w:t>i</w:t>
            </w:r>
            <w:r w:rsidRPr="00714941">
              <w:rPr>
                <w:b/>
                <w:spacing w:val="-4"/>
                <w:sz w:val="24"/>
                <w:szCs w:val="24"/>
                <w:lang w:val="lt-LT"/>
              </w:rPr>
              <w:t>k</w:t>
            </w:r>
            <w:r w:rsidRPr="00714941">
              <w:rPr>
                <w:b/>
                <w:spacing w:val="5"/>
                <w:sz w:val="24"/>
                <w:szCs w:val="24"/>
                <w:lang w:val="lt-LT"/>
              </w:rPr>
              <w:t>a</w:t>
            </w:r>
            <w:r w:rsidRPr="00714941">
              <w:rPr>
                <w:b/>
                <w:spacing w:val="-4"/>
                <w:sz w:val="24"/>
                <w:szCs w:val="24"/>
                <w:lang w:val="lt-LT"/>
              </w:rPr>
              <w:t>l</w:t>
            </w:r>
            <w:r w:rsidRPr="00714941">
              <w:rPr>
                <w:b/>
                <w:sz w:val="24"/>
                <w:szCs w:val="24"/>
                <w:lang w:val="lt-LT"/>
              </w:rPr>
              <w:t>av</w:t>
            </w:r>
            <w:r w:rsidRPr="00714941">
              <w:rPr>
                <w:b/>
                <w:spacing w:val="5"/>
                <w:sz w:val="24"/>
                <w:szCs w:val="24"/>
                <w:lang w:val="lt-LT"/>
              </w:rPr>
              <w:t>i</w:t>
            </w:r>
            <w:r w:rsidRPr="00714941">
              <w:rPr>
                <w:b/>
                <w:spacing w:val="-3"/>
                <w:sz w:val="24"/>
                <w:szCs w:val="24"/>
                <w:lang w:val="lt-LT"/>
              </w:rPr>
              <w:t>m</w:t>
            </w:r>
            <w:r w:rsidRPr="00714941">
              <w:rPr>
                <w:b/>
                <w:sz w:val="24"/>
                <w:szCs w:val="24"/>
                <w:lang w:val="lt-LT"/>
              </w:rPr>
              <w:t>ai,</w:t>
            </w:r>
            <w:r w:rsidRPr="00714941">
              <w:rPr>
                <w:b/>
                <w:spacing w:val="5"/>
                <w:sz w:val="24"/>
                <w:szCs w:val="24"/>
                <w:lang w:val="lt-LT"/>
              </w:rPr>
              <w:t xml:space="preserve"> </w:t>
            </w:r>
            <w:r w:rsidRPr="00714941">
              <w:rPr>
                <w:b/>
                <w:spacing w:val="1"/>
                <w:sz w:val="24"/>
                <w:szCs w:val="24"/>
                <w:lang w:val="lt-LT"/>
              </w:rPr>
              <w:t>p</w:t>
            </w:r>
            <w:r w:rsidRPr="00714941">
              <w:rPr>
                <w:b/>
                <w:sz w:val="24"/>
                <w:szCs w:val="24"/>
                <w:lang w:val="lt-LT"/>
              </w:rPr>
              <w:t>a</w:t>
            </w:r>
            <w:r w:rsidRPr="0071494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714941">
              <w:rPr>
                <w:b/>
                <w:sz w:val="24"/>
                <w:szCs w:val="24"/>
                <w:lang w:val="lt-LT"/>
              </w:rPr>
              <w:t>a</w:t>
            </w:r>
            <w:r w:rsidRPr="00714941">
              <w:rPr>
                <w:b/>
                <w:spacing w:val="-3"/>
                <w:sz w:val="24"/>
                <w:szCs w:val="24"/>
                <w:lang w:val="lt-LT"/>
              </w:rPr>
              <w:t>m</w:t>
            </w:r>
            <w:r w:rsidRPr="00714941">
              <w:rPr>
                <w:b/>
                <w:spacing w:val="-1"/>
                <w:sz w:val="24"/>
                <w:szCs w:val="24"/>
                <w:lang w:val="lt-LT"/>
              </w:rPr>
              <w:t>e</w:t>
            </w:r>
            <w:r w:rsidRPr="00714941">
              <w:rPr>
                <w:b/>
                <w:spacing w:val="6"/>
                <w:sz w:val="24"/>
                <w:szCs w:val="24"/>
                <w:lang w:val="lt-LT"/>
              </w:rPr>
              <w:t>t</w:t>
            </w:r>
            <w:r w:rsidRPr="0071494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714941">
              <w:rPr>
                <w:b/>
                <w:sz w:val="24"/>
                <w:szCs w:val="24"/>
                <w:lang w:val="lt-LT"/>
              </w:rPr>
              <w:t>ai,</w:t>
            </w:r>
            <w:r w:rsidRPr="00714941">
              <w:rPr>
                <w:b/>
                <w:spacing w:val="5"/>
                <w:sz w:val="24"/>
                <w:szCs w:val="24"/>
                <w:lang w:val="lt-LT"/>
              </w:rPr>
              <w:t xml:space="preserve"> </w:t>
            </w:r>
            <w:r w:rsidRPr="00714941">
              <w:rPr>
                <w:b/>
                <w:sz w:val="24"/>
                <w:szCs w:val="24"/>
                <w:lang w:val="lt-LT"/>
              </w:rPr>
              <w:t>a</w:t>
            </w:r>
            <w:r w:rsidRPr="00714941">
              <w:rPr>
                <w:b/>
                <w:spacing w:val="1"/>
                <w:sz w:val="24"/>
                <w:szCs w:val="24"/>
                <w:lang w:val="lt-LT"/>
              </w:rPr>
              <w:t>t</w:t>
            </w:r>
            <w:r w:rsidRPr="00714941">
              <w:rPr>
                <w:b/>
                <w:sz w:val="24"/>
                <w:szCs w:val="24"/>
                <w:lang w:val="lt-LT"/>
              </w:rPr>
              <w:t>a</w:t>
            </w:r>
            <w:r w:rsidRPr="00714941">
              <w:rPr>
                <w:b/>
                <w:spacing w:val="-2"/>
                <w:sz w:val="24"/>
                <w:szCs w:val="24"/>
                <w:lang w:val="lt-LT"/>
              </w:rPr>
              <w:t>s</w:t>
            </w:r>
            <w:r w:rsidRPr="00714941">
              <w:rPr>
                <w:b/>
                <w:spacing w:val="-4"/>
                <w:sz w:val="24"/>
                <w:szCs w:val="24"/>
                <w:lang w:val="lt-LT"/>
              </w:rPr>
              <w:t>k</w:t>
            </w:r>
            <w:r w:rsidRPr="00714941">
              <w:rPr>
                <w:b/>
                <w:sz w:val="24"/>
                <w:szCs w:val="24"/>
                <w:lang w:val="lt-LT"/>
              </w:rPr>
              <w:t>ai</w:t>
            </w:r>
            <w:r w:rsidRPr="00714941">
              <w:rPr>
                <w:b/>
                <w:spacing w:val="2"/>
                <w:sz w:val="24"/>
                <w:szCs w:val="24"/>
                <w:lang w:val="lt-LT"/>
              </w:rPr>
              <w:t>t</w:t>
            </w:r>
            <w:r w:rsidRPr="00714941">
              <w:rPr>
                <w:b/>
                <w:sz w:val="24"/>
                <w:szCs w:val="24"/>
                <w:lang w:val="lt-LT"/>
              </w:rPr>
              <w:t>os</w:t>
            </w:r>
          </w:p>
        </w:tc>
        <w:tc>
          <w:tcPr>
            <w:tcW w:w="3480" w:type="dxa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</w:tcPr>
          <w:p w14:paraId="02644D8F" w14:textId="76BCE4BD" w:rsidR="005C54D7" w:rsidRPr="005C54D7" w:rsidRDefault="00F81AF5" w:rsidP="00F81AF5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F81AF5">
              <w:rPr>
                <w:b/>
                <w:bCs/>
                <w:sz w:val="24"/>
                <w:szCs w:val="24"/>
                <w:lang w:val="lt-LT"/>
              </w:rPr>
              <w:t>Tiekėjo Siūlomi parametrai</w:t>
            </w:r>
          </w:p>
          <w:p w14:paraId="60325293" w14:textId="4537CE47" w:rsidR="00C5205A" w:rsidRPr="00F81AF5" w:rsidRDefault="00C5205A" w:rsidP="005C54D7">
            <w:pPr>
              <w:rPr>
                <w:sz w:val="24"/>
                <w:szCs w:val="24"/>
              </w:rPr>
            </w:pPr>
          </w:p>
        </w:tc>
      </w:tr>
      <w:tr w:rsidR="00292B29" w:rsidRPr="00292B29" w14:paraId="557BC0B9" w14:textId="4EEC2840" w:rsidTr="005C54D7">
        <w:trPr>
          <w:trHeight w:hRule="exact" w:val="709"/>
        </w:trPr>
        <w:tc>
          <w:tcPr>
            <w:tcW w:w="992" w:type="dxa"/>
            <w:tcBorders>
              <w:top w:val="nil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9DCF704" w14:textId="77777777" w:rsidR="00C5205A" w:rsidRPr="00714941" w:rsidRDefault="00C5205A">
            <w:pPr>
              <w:spacing w:line="260" w:lineRule="exact"/>
              <w:ind w:left="105"/>
              <w:rPr>
                <w:sz w:val="24"/>
                <w:szCs w:val="24"/>
                <w:lang w:val="lt-LT"/>
              </w:rPr>
            </w:pPr>
            <w:r w:rsidRPr="00714941">
              <w:rPr>
                <w:b/>
                <w:sz w:val="24"/>
                <w:szCs w:val="24"/>
                <w:lang w:val="lt-LT"/>
              </w:rPr>
              <w:t>N</w:t>
            </w:r>
            <w:r w:rsidRPr="00714941">
              <w:rPr>
                <w:b/>
                <w:spacing w:val="-6"/>
                <w:sz w:val="24"/>
                <w:szCs w:val="24"/>
                <w:lang w:val="lt-LT"/>
              </w:rPr>
              <w:t>r</w:t>
            </w:r>
            <w:r w:rsidRPr="00714941">
              <w:rPr>
                <w:b/>
                <w:sz w:val="24"/>
                <w:szCs w:val="24"/>
                <w:lang w:val="lt-LT"/>
              </w:rPr>
              <w:t>.</w:t>
            </w:r>
          </w:p>
        </w:tc>
        <w:tc>
          <w:tcPr>
            <w:tcW w:w="6947" w:type="dxa"/>
            <w:vMerge/>
            <w:tcBorders>
              <w:right w:val="single" w:sz="4" w:space="0" w:color="auto"/>
            </w:tcBorders>
          </w:tcPr>
          <w:p w14:paraId="3CFD1E2F" w14:textId="77777777" w:rsidR="00C5205A" w:rsidRPr="00714941" w:rsidRDefault="00C5205A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3480" w:type="dxa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25DCA1E0" w14:textId="77777777" w:rsidR="00C5205A" w:rsidRPr="00F81AF5" w:rsidRDefault="00C5205A" w:rsidP="005C54D7">
            <w:pPr>
              <w:rPr>
                <w:sz w:val="24"/>
                <w:szCs w:val="24"/>
              </w:rPr>
            </w:pPr>
          </w:p>
          <w:p w14:paraId="54D0ED2D" w14:textId="77777777" w:rsidR="005C54D7" w:rsidRPr="00F81AF5" w:rsidRDefault="005C54D7" w:rsidP="005C54D7">
            <w:pPr>
              <w:rPr>
                <w:sz w:val="24"/>
                <w:szCs w:val="24"/>
              </w:rPr>
            </w:pPr>
          </w:p>
        </w:tc>
      </w:tr>
      <w:tr w:rsidR="00714941" w:rsidRPr="00292B29" w14:paraId="2E726698" w14:textId="54DC3D51" w:rsidTr="00714941">
        <w:trPr>
          <w:trHeight w:hRule="exact" w:val="727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79D5646" w14:textId="77777777" w:rsidR="00A66AAE" w:rsidRPr="00292B29" w:rsidRDefault="00A66AAE" w:rsidP="00A66AAE">
            <w:pPr>
              <w:spacing w:line="260" w:lineRule="exact"/>
              <w:ind w:left="345" w:right="338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A035F79" w14:textId="6433B567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Gamintojas</w:t>
            </w:r>
            <w:proofErr w:type="spellEnd"/>
            <w:r w:rsidRPr="00714941">
              <w:rPr>
                <w:sz w:val="24"/>
                <w:szCs w:val="24"/>
              </w:rPr>
              <w:t xml:space="preserve"> (</w:t>
            </w:r>
            <w:proofErr w:type="spellStart"/>
            <w:r w:rsidRPr="00714941">
              <w:rPr>
                <w:sz w:val="24"/>
                <w:szCs w:val="24"/>
              </w:rPr>
              <w:t>programinės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įrangos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gamintojas</w:t>
            </w:r>
            <w:proofErr w:type="spellEnd"/>
            <w:r w:rsidRPr="00714941">
              <w:rPr>
                <w:sz w:val="24"/>
                <w:szCs w:val="24"/>
              </w:rPr>
              <w:t>)</w:t>
            </w:r>
          </w:p>
        </w:tc>
        <w:tc>
          <w:tcPr>
            <w:tcW w:w="3480" w:type="dxa"/>
            <w:tcBorders>
              <w:top w:val="single" w:sz="6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02935ED" w14:textId="7483FD11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1A53E43E" w14:textId="0839954F" w:rsidTr="00714941">
        <w:trPr>
          <w:trHeight w:hRule="exact" w:val="573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5D6B38D" w14:textId="77777777" w:rsidR="00A66AAE" w:rsidRPr="00292B29" w:rsidRDefault="00A66AAE" w:rsidP="00A66AAE">
            <w:pPr>
              <w:spacing w:line="260" w:lineRule="exact"/>
              <w:ind w:left="345" w:right="338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8B31C5C" w14:textId="77777777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Modelis</w:t>
            </w:r>
            <w:proofErr w:type="spellEnd"/>
            <w:r w:rsidRPr="00714941">
              <w:rPr>
                <w:sz w:val="24"/>
                <w:szCs w:val="24"/>
              </w:rPr>
              <w:t xml:space="preserve"> (</w:t>
            </w:r>
            <w:proofErr w:type="spellStart"/>
            <w:r w:rsidRPr="00714941">
              <w:rPr>
                <w:sz w:val="24"/>
                <w:szCs w:val="24"/>
              </w:rPr>
              <w:t>programinės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įrangos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versija</w:t>
            </w:r>
            <w:proofErr w:type="spellEnd"/>
            <w:r w:rsidRPr="00714941">
              <w:rPr>
                <w:sz w:val="24"/>
                <w:szCs w:val="24"/>
              </w:rPr>
              <w:t>)</w:t>
            </w:r>
          </w:p>
        </w:tc>
        <w:tc>
          <w:tcPr>
            <w:tcW w:w="348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421BC56" w14:textId="0690741C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pacing w:val="-2"/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68F008B7" w14:textId="7DEB79E9" w:rsidTr="00292B29">
        <w:trPr>
          <w:trHeight w:hRule="exact" w:val="929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1F67EACE" w14:textId="77777777" w:rsidR="00A66AAE" w:rsidRPr="00292B29" w:rsidRDefault="00A66AAE" w:rsidP="00A66AAE">
            <w:pPr>
              <w:spacing w:line="260" w:lineRule="exact"/>
              <w:ind w:left="345" w:right="338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3.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76D58AE" w14:textId="61F8F14E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Serverinio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tipo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programinė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apskaitos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apmokestinimo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sistema</w:t>
            </w:r>
            <w:proofErr w:type="spellEnd"/>
            <w:r w:rsidRPr="00714941">
              <w:rPr>
                <w:sz w:val="24"/>
                <w:szCs w:val="24"/>
              </w:rPr>
              <w:t xml:space="preserve">. </w:t>
            </w:r>
            <w:proofErr w:type="spellStart"/>
            <w:r w:rsidRPr="00714941">
              <w:rPr>
                <w:sz w:val="24"/>
                <w:szCs w:val="24"/>
              </w:rPr>
              <w:t>Atlieka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apskaitą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visiems</w:t>
            </w:r>
            <w:proofErr w:type="spellEnd"/>
            <w:r w:rsid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vartotojams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įrenginiams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vieningoje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platformoje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48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DB0D0F0" w14:textId="6EC2FE42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pacing w:val="1"/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556AFD5F" w14:textId="250BCA7D" w:rsidTr="00714941">
        <w:trPr>
          <w:trHeight w:hRule="exact" w:val="789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B8B37D6" w14:textId="77777777" w:rsidR="00A66AAE" w:rsidRPr="00292B29" w:rsidRDefault="00A66AAE" w:rsidP="00A66AAE">
            <w:pPr>
              <w:spacing w:line="260" w:lineRule="exact"/>
              <w:ind w:left="345" w:right="338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4.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6E9E10A" w14:textId="497CC605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Programinė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įranga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privalo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būti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suderinama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su</w:t>
            </w:r>
            <w:proofErr w:type="spellEnd"/>
            <w:r w:rsidRPr="00714941">
              <w:rPr>
                <w:sz w:val="24"/>
                <w:szCs w:val="24"/>
              </w:rPr>
              <w:t xml:space="preserve"> MS Windows Server 2019.</w:t>
            </w:r>
          </w:p>
        </w:tc>
        <w:tc>
          <w:tcPr>
            <w:tcW w:w="348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063F381" w14:textId="49A10AA2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pacing w:val="1"/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576D115E" w14:textId="262365B7" w:rsidTr="00292B29">
        <w:trPr>
          <w:trHeight w:hRule="exact" w:val="1054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486FCF5" w14:textId="77777777" w:rsidR="00A66AAE" w:rsidRPr="00292B29" w:rsidRDefault="00A66AAE" w:rsidP="00A66AAE">
            <w:pPr>
              <w:spacing w:line="260" w:lineRule="exact"/>
              <w:ind w:left="345" w:right="338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5.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9F281DF" w14:textId="34E602B8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Programinė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įranga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privalo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neriboti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apskaitomų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spausdintuvų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kiekio</w:t>
            </w:r>
            <w:proofErr w:type="spellEnd"/>
            <w:r w:rsidRPr="00714941">
              <w:rPr>
                <w:sz w:val="24"/>
                <w:szCs w:val="24"/>
              </w:rPr>
              <w:t xml:space="preserve">. Sistema </w:t>
            </w:r>
            <w:proofErr w:type="spellStart"/>
            <w:r w:rsidRPr="00714941">
              <w:rPr>
                <w:sz w:val="24"/>
                <w:szCs w:val="24"/>
              </w:rPr>
              <w:t>turi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leisti</w:t>
            </w:r>
            <w:proofErr w:type="spellEnd"/>
            <w:r w:rsid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prijungti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nutolusius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serverius</w:t>
            </w:r>
            <w:proofErr w:type="spellEnd"/>
            <w:r w:rsidRPr="00714941">
              <w:rPr>
                <w:sz w:val="24"/>
                <w:szCs w:val="24"/>
              </w:rPr>
              <w:t xml:space="preserve">. Sistema </w:t>
            </w:r>
            <w:proofErr w:type="spellStart"/>
            <w:r w:rsidRPr="00714941">
              <w:rPr>
                <w:sz w:val="24"/>
                <w:szCs w:val="24"/>
              </w:rPr>
              <w:t>turi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veikti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tiek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fizinėje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tiek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virtualioje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platformose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48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701D9A6" w14:textId="4221CEFB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pacing w:val="1"/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16DA4841" w14:textId="08F90FE9" w:rsidTr="00714941">
        <w:trPr>
          <w:trHeight w:hRule="exact" w:val="503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E401652" w14:textId="77777777" w:rsidR="00A66AAE" w:rsidRPr="00292B29" w:rsidRDefault="00A66AAE" w:rsidP="00A66AAE">
            <w:pPr>
              <w:spacing w:line="260" w:lineRule="exact"/>
              <w:ind w:left="345" w:right="338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6.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BA51317" w14:textId="77777777" w:rsidR="00A66AAE" w:rsidRPr="00714941" w:rsidRDefault="00A66AAE" w:rsidP="00A66AAE">
            <w:pPr>
              <w:rPr>
                <w:sz w:val="24"/>
                <w:szCs w:val="24"/>
              </w:rPr>
            </w:pPr>
            <w:r w:rsidRPr="00714941">
              <w:rPr>
                <w:sz w:val="24"/>
                <w:szCs w:val="24"/>
              </w:rPr>
              <w:t xml:space="preserve">Sistema </w:t>
            </w:r>
            <w:proofErr w:type="spellStart"/>
            <w:r w:rsidRPr="00714941">
              <w:rPr>
                <w:sz w:val="24"/>
                <w:szCs w:val="24"/>
              </w:rPr>
              <w:t>turi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užtikrinti</w:t>
            </w:r>
            <w:proofErr w:type="spellEnd"/>
            <w:r w:rsidRPr="00714941">
              <w:rPr>
                <w:sz w:val="24"/>
                <w:szCs w:val="24"/>
              </w:rPr>
              <w:t xml:space="preserve"> ne </w:t>
            </w:r>
            <w:proofErr w:type="spellStart"/>
            <w:r w:rsidRPr="00714941">
              <w:rPr>
                <w:sz w:val="24"/>
                <w:szCs w:val="24"/>
              </w:rPr>
              <w:t>mažiau</w:t>
            </w:r>
            <w:proofErr w:type="spellEnd"/>
            <w:r w:rsidRPr="00714941">
              <w:rPr>
                <w:sz w:val="24"/>
                <w:szCs w:val="24"/>
              </w:rPr>
              <w:t xml:space="preserve"> 5000 </w:t>
            </w:r>
            <w:proofErr w:type="spellStart"/>
            <w:r w:rsidRPr="00714941">
              <w:rPr>
                <w:sz w:val="24"/>
                <w:szCs w:val="24"/>
              </w:rPr>
              <w:t>vartotojų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identifikavimą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48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5E41085" w14:textId="260E3CC4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pacing w:val="6"/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714941" w:rsidRPr="00292B29" w14:paraId="5EE841F2" w14:textId="77777777" w:rsidTr="00714941">
        <w:trPr>
          <w:trHeight w:hRule="exact" w:val="790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76B6C18" w14:textId="3A84A534" w:rsidR="00A66AAE" w:rsidRPr="00292B29" w:rsidRDefault="00A66AAE" w:rsidP="00A66AAE">
            <w:pPr>
              <w:spacing w:line="260" w:lineRule="exact"/>
              <w:ind w:left="345" w:right="338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7.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CA57C07" w14:textId="77777777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Centralizuota</w:t>
            </w:r>
            <w:proofErr w:type="spellEnd"/>
            <w:r w:rsidRPr="00714941">
              <w:rPr>
                <w:sz w:val="24"/>
                <w:szCs w:val="24"/>
              </w:rPr>
              <w:t xml:space="preserve">   „</w:t>
            </w:r>
            <w:proofErr w:type="gramStart"/>
            <w:r w:rsidRPr="00714941">
              <w:rPr>
                <w:sz w:val="24"/>
                <w:szCs w:val="24"/>
              </w:rPr>
              <w:t xml:space="preserve">Web“  </w:t>
            </w:r>
            <w:proofErr w:type="gram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sąsaja</w:t>
            </w:r>
            <w:proofErr w:type="spellEnd"/>
            <w:r w:rsidRPr="00714941">
              <w:rPr>
                <w:sz w:val="24"/>
                <w:szCs w:val="24"/>
              </w:rPr>
              <w:t xml:space="preserve">   </w:t>
            </w: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</w:p>
          <w:p w14:paraId="5F1EAA96" w14:textId="4393D336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valdymui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apskaitai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48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6831C7A" w14:textId="0B3DECEB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pacing w:val="6"/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00D16410" w14:textId="74F0BE90" w:rsidTr="00714941">
        <w:trPr>
          <w:trHeight w:hRule="exact" w:val="844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B7B9388" w14:textId="77777777" w:rsidR="00A66AAE" w:rsidRPr="00292B29" w:rsidRDefault="00A66AAE" w:rsidP="00A66AAE">
            <w:pPr>
              <w:spacing w:line="260" w:lineRule="exact"/>
              <w:ind w:left="345" w:right="338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8.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ED79DE7" w14:textId="77777777" w:rsidR="00A66AAE" w:rsidRPr="00714941" w:rsidRDefault="00A66AAE" w:rsidP="00A66AAE">
            <w:pPr>
              <w:rPr>
                <w:sz w:val="24"/>
                <w:szCs w:val="24"/>
              </w:rPr>
            </w:pPr>
            <w:r w:rsidRPr="00714941">
              <w:rPr>
                <w:sz w:val="24"/>
                <w:szCs w:val="24"/>
              </w:rPr>
              <w:t xml:space="preserve">Sistema </w:t>
            </w:r>
            <w:proofErr w:type="spellStart"/>
            <w:r w:rsidRPr="00714941">
              <w:rPr>
                <w:sz w:val="24"/>
                <w:szCs w:val="24"/>
              </w:rPr>
              <w:t>privalo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užtikrinti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spausdinamų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dokumentų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srautų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valdymą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bei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apskaitą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48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2CB8289" w14:textId="61B6B24F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pacing w:val="6"/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45183A9A" w14:textId="5E8C892F" w:rsidTr="00714941">
        <w:trPr>
          <w:trHeight w:val="1668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right w:val="single" w:sz="5" w:space="0" w:color="000000" w:themeColor="text1"/>
            </w:tcBorders>
          </w:tcPr>
          <w:p w14:paraId="7BF875AD" w14:textId="77777777" w:rsidR="00A66AAE" w:rsidRPr="00292B29" w:rsidRDefault="00A66AAE" w:rsidP="00A66AAE">
            <w:pPr>
              <w:spacing w:line="260" w:lineRule="exact"/>
              <w:ind w:left="345" w:right="338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9.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right w:val="single" w:sz="5" w:space="0" w:color="000000" w:themeColor="text1"/>
            </w:tcBorders>
          </w:tcPr>
          <w:p w14:paraId="5684F0D7" w14:textId="4AC5EEBB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Integravimas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suderinamumas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su</w:t>
            </w:r>
            <w:proofErr w:type="spellEnd"/>
            <w:r w:rsidRPr="00714941">
              <w:rPr>
                <w:sz w:val="24"/>
                <w:szCs w:val="24"/>
              </w:rPr>
              <w:t xml:space="preserve"> Microsoft Active Directory, Microsoft 365 </w:t>
            </w:r>
            <w:proofErr w:type="spellStart"/>
            <w:r w:rsidRPr="00714941">
              <w:rPr>
                <w:sz w:val="24"/>
                <w:szCs w:val="24"/>
              </w:rPr>
              <w:t>tarnybomis</w:t>
            </w:r>
            <w:proofErr w:type="spellEnd"/>
            <w:r w:rsidRPr="00714941">
              <w:rPr>
                <w:sz w:val="24"/>
                <w:szCs w:val="24"/>
              </w:rPr>
              <w:t xml:space="preserve">. </w:t>
            </w:r>
            <w:proofErr w:type="spellStart"/>
            <w:r w:rsidRPr="00714941">
              <w:rPr>
                <w:sz w:val="24"/>
                <w:szCs w:val="24"/>
              </w:rPr>
              <w:t>Sukūrus</w:t>
            </w:r>
            <w:proofErr w:type="spellEnd"/>
            <w:r w:rsidRPr="00714941">
              <w:rPr>
                <w:sz w:val="24"/>
                <w:szCs w:val="24"/>
              </w:rPr>
              <w:t>/</w:t>
            </w:r>
            <w:proofErr w:type="spellStart"/>
            <w:r w:rsidRPr="00714941">
              <w:rPr>
                <w:sz w:val="24"/>
                <w:szCs w:val="24"/>
              </w:rPr>
              <w:t>suteikus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teises</w:t>
            </w:r>
            <w:proofErr w:type="spellEnd"/>
            <w:r w:rsidRPr="00714941">
              <w:rPr>
                <w:sz w:val="24"/>
                <w:szCs w:val="24"/>
              </w:rPr>
              <w:t>/</w:t>
            </w:r>
            <w:proofErr w:type="spellStart"/>
            <w:r w:rsidRPr="00714941">
              <w:rPr>
                <w:sz w:val="24"/>
                <w:szCs w:val="24"/>
              </w:rPr>
              <w:t>pakeitus</w:t>
            </w:r>
            <w:proofErr w:type="spellEnd"/>
            <w:r w:rsidRPr="00714941">
              <w:rPr>
                <w:sz w:val="24"/>
                <w:szCs w:val="24"/>
              </w:rPr>
              <w:t>/</w:t>
            </w:r>
            <w:proofErr w:type="spellStart"/>
            <w:r w:rsidRPr="00714941">
              <w:rPr>
                <w:sz w:val="24"/>
                <w:szCs w:val="24"/>
              </w:rPr>
              <w:t>panaikinus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vartotoją</w:t>
            </w:r>
            <w:proofErr w:type="spellEnd"/>
            <w:r w:rsidRPr="00714941">
              <w:rPr>
                <w:sz w:val="24"/>
                <w:szCs w:val="24"/>
              </w:rPr>
              <w:t xml:space="preserve"> AD </w:t>
            </w:r>
            <w:proofErr w:type="spellStart"/>
            <w:r w:rsidRPr="00714941">
              <w:rPr>
                <w:sz w:val="24"/>
                <w:szCs w:val="24"/>
              </w:rPr>
              <w:t>arba</w:t>
            </w:r>
            <w:proofErr w:type="spellEnd"/>
            <w:r w:rsidRPr="00714941">
              <w:rPr>
                <w:sz w:val="24"/>
                <w:szCs w:val="24"/>
              </w:rPr>
              <w:t xml:space="preserve"> AAD, </w:t>
            </w:r>
            <w:proofErr w:type="spellStart"/>
            <w:r w:rsidRPr="00714941">
              <w:rPr>
                <w:sz w:val="24"/>
                <w:szCs w:val="24"/>
              </w:rPr>
              <w:t>analogiški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pakeitimai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automatiškai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turi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padaromi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programinėje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įrangoje</w:t>
            </w:r>
            <w:proofErr w:type="spellEnd"/>
            <w:r w:rsidRPr="00714941">
              <w:rPr>
                <w:sz w:val="24"/>
                <w:szCs w:val="24"/>
              </w:rPr>
              <w:t xml:space="preserve">. Turi </w:t>
            </w:r>
            <w:proofErr w:type="spellStart"/>
            <w:r w:rsidRPr="00714941">
              <w:rPr>
                <w:sz w:val="24"/>
                <w:szCs w:val="24"/>
              </w:rPr>
              <w:t>būti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galimybė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vykdyti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naudotojų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sinchronizaciją</w:t>
            </w:r>
            <w:proofErr w:type="spellEnd"/>
            <w:r w:rsidRPr="00714941">
              <w:rPr>
                <w:sz w:val="24"/>
                <w:szCs w:val="24"/>
              </w:rPr>
              <w:t xml:space="preserve"> tam </w:t>
            </w:r>
            <w:proofErr w:type="spellStart"/>
            <w:r w:rsidRPr="00714941">
              <w:rPr>
                <w:sz w:val="24"/>
                <w:szCs w:val="24"/>
              </w:rPr>
              <w:t>tikru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paros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metu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čia</w:t>
            </w:r>
            <w:proofErr w:type="spellEnd"/>
            <w:r w:rsidRPr="00714941">
              <w:rPr>
                <w:sz w:val="24"/>
                <w:szCs w:val="24"/>
              </w:rPr>
              <w:t xml:space="preserve"> pat, </w:t>
            </w:r>
            <w:proofErr w:type="spellStart"/>
            <w:r w:rsidRPr="00714941">
              <w:rPr>
                <w:sz w:val="24"/>
                <w:szCs w:val="24"/>
              </w:rPr>
              <w:t>nedelsiant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480" w:type="dxa"/>
            <w:tcBorders>
              <w:top w:val="single" w:sz="5" w:space="0" w:color="000000" w:themeColor="text1"/>
              <w:left w:val="single" w:sz="5" w:space="0" w:color="000000" w:themeColor="text1"/>
              <w:right w:val="single" w:sz="5" w:space="0" w:color="000000" w:themeColor="text1"/>
            </w:tcBorders>
          </w:tcPr>
          <w:p w14:paraId="5077AA96" w14:textId="38E370B8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pacing w:val="1"/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5C4E33FF" w14:textId="06CF2F00" w:rsidTr="00714941">
        <w:trPr>
          <w:trHeight w:hRule="exact" w:val="1008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65D982F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10.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FA4473F" w14:textId="20FB7DFC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Programinė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įranga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turi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leisti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apskaityti</w:t>
            </w:r>
            <w:proofErr w:type="spellEnd"/>
            <w:r w:rsidRPr="00714941">
              <w:rPr>
                <w:sz w:val="24"/>
                <w:szCs w:val="24"/>
              </w:rPr>
              <w:t xml:space="preserve"> ne </w:t>
            </w:r>
            <w:proofErr w:type="spellStart"/>
            <w:r w:rsidRPr="00714941">
              <w:rPr>
                <w:sz w:val="24"/>
                <w:szCs w:val="24"/>
              </w:rPr>
              <w:t>mažiau</w:t>
            </w:r>
            <w:proofErr w:type="spellEnd"/>
            <w:r w:rsidRPr="00714941">
              <w:rPr>
                <w:sz w:val="24"/>
                <w:szCs w:val="24"/>
              </w:rPr>
              <w:t xml:space="preserve"> 5 </w:t>
            </w:r>
            <w:proofErr w:type="spellStart"/>
            <w:r w:rsidRPr="00714941">
              <w:rPr>
                <w:sz w:val="24"/>
                <w:szCs w:val="24"/>
              </w:rPr>
              <w:t>vnt</w:t>
            </w:r>
            <w:proofErr w:type="spellEnd"/>
            <w:r w:rsidRPr="00714941">
              <w:rPr>
                <w:sz w:val="24"/>
                <w:szCs w:val="24"/>
              </w:rPr>
              <w:t xml:space="preserve">. </w:t>
            </w: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serverių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48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54ABF0F" w14:textId="08680B87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pacing w:val="1"/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643212D3" w14:textId="73BD67E8" w:rsidTr="00292B29">
        <w:trPr>
          <w:trHeight w:hRule="exact" w:val="1015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F2D9E12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11.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53BD494" w14:textId="43F50598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Visų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nutolusių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serverių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darbai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turi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būti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apskaitomi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valdomi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centralizuotai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iš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pagrindinio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serverio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valdymo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konsoles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realiu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laiku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  <w:p w14:paraId="7FEBCDE1" w14:textId="77777777" w:rsidR="00A66AAE" w:rsidRPr="00714941" w:rsidRDefault="00A66AAE" w:rsidP="00A66AAE">
            <w:pPr>
              <w:rPr>
                <w:sz w:val="24"/>
                <w:szCs w:val="24"/>
              </w:rPr>
            </w:pPr>
          </w:p>
          <w:p w14:paraId="62C50B66" w14:textId="77777777" w:rsidR="00A66AAE" w:rsidRPr="00714941" w:rsidRDefault="00A66AAE" w:rsidP="00A66AAE">
            <w:pPr>
              <w:rPr>
                <w:sz w:val="24"/>
                <w:szCs w:val="24"/>
              </w:rPr>
            </w:pPr>
          </w:p>
          <w:p w14:paraId="5E3F293B" w14:textId="77777777" w:rsidR="00A66AAE" w:rsidRPr="00714941" w:rsidRDefault="00A66AAE" w:rsidP="00A66AAE">
            <w:pPr>
              <w:rPr>
                <w:sz w:val="24"/>
                <w:szCs w:val="24"/>
              </w:rPr>
            </w:pPr>
          </w:p>
          <w:p w14:paraId="6331A08E" w14:textId="77777777" w:rsidR="00A66AAE" w:rsidRPr="00714941" w:rsidRDefault="00A66AAE" w:rsidP="00A66AAE">
            <w:pPr>
              <w:rPr>
                <w:sz w:val="24"/>
                <w:szCs w:val="24"/>
              </w:rPr>
            </w:pPr>
          </w:p>
          <w:p w14:paraId="67AFF40A" w14:textId="500A5947" w:rsidR="00A66AAE" w:rsidRPr="00714941" w:rsidRDefault="00A66AAE" w:rsidP="00A66AAE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44824C5" w14:textId="1A8EF4DD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pacing w:val="4"/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1BDE00E7" w14:textId="2C423C07" w:rsidTr="00292B29">
        <w:trPr>
          <w:trHeight w:hRule="exact" w:val="2432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00917C5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lastRenderedPageBreak/>
              <w:t>12.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7E1C8B8" w14:textId="3D966880" w:rsidR="00A66AAE" w:rsidRPr="00714941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714941">
              <w:rPr>
                <w:sz w:val="24"/>
                <w:szCs w:val="24"/>
              </w:rPr>
              <w:t>Sutrikus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nutrūkus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ryšiui</w:t>
            </w:r>
            <w:proofErr w:type="spellEnd"/>
            <w:r w:rsidRPr="00714941">
              <w:rPr>
                <w:sz w:val="24"/>
                <w:szCs w:val="24"/>
              </w:rPr>
              <w:t xml:space="preserve"> tarp </w:t>
            </w:r>
            <w:proofErr w:type="spellStart"/>
            <w:r w:rsidRPr="00714941">
              <w:rPr>
                <w:sz w:val="24"/>
                <w:szCs w:val="24"/>
              </w:rPr>
              <w:t>pagrindinio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nutolusių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serverių</w:t>
            </w:r>
            <w:proofErr w:type="spellEnd"/>
            <w:r w:rsidRPr="00714941">
              <w:rPr>
                <w:sz w:val="24"/>
                <w:szCs w:val="24"/>
              </w:rPr>
              <w:t xml:space="preserve">: </w:t>
            </w:r>
            <w:proofErr w:type="gramStart"/>
            <w:r w:rsidRPr="00714941">
              <w:rPr>
                <w:sz w:val="24"/>
                <w:szCs w:val="24"/>
              </w:rPr>
              <w:t xml:space="preserve">Turi  </w:t>
            </w:r>
            <w:proofErr w:type="spellStart"/>
            <w:r w:rsidRPr="00714941">
              <w:rPr>
                <w:sz w:val="24"/>
                <w:szCs w:val="24"/>
              </w:rPr>
              <w:t>būti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714941">
              <w:rPr>
                <w:sz w:val="24"/>
                <w:szCs w:val="24"/>
              </w:rPr>
              <w:t>galimybė</w:t>
            </w:r>
            <w:proofErr w:type="spell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r w:rsidRPr="00714941">
              <w:rPr>
                <w:sz w:val="24"/>
                <w:szCs w:val="24"/>
              </w:rPr>
              <w:t>leisti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714941">
              <w:rPr>
                <w:sz w:val="24"/>
                <w:szCs w:val="24"/>
              </w:rPr>
              <w:t>vartotojams</w:t>
            </w:r>
            <w:proofErr w:type="spell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r w:rsidRPr="00714941">
              <w:rPr>
                <w:sz w:val="24"/>
                <w:szCs w:val="24"/>
              </w:rPr>
              <w:t>spausdinti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 </w:t>
            </w:r>
            <w:proofErr w:type="gramStart"/>
            <w:r w:rsidRPr="00714941">
              <w:rPr>
                <w:sz w:val="24"/>
                <w:szCs w:val="24"/>
              </w:rPr>
              <w:t xml:space="preserve">per  </w:t>
            </w:r>
            <w:proofErr w:type="spellStart"/>
            <w:r w:rsidRPr="00714941">
              <w:rPr>
                <w:sz w:val="24"/>
                <w:szCs w:val="24"/>
              </w:rPr>
              <w:t>nutolusius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r w:rsidRPr="00714941">
              <w:rPr>
                <w:sz w:val="24"/>
                <w:szCs w:val="24"/>
              </w:rPr>
              <w:t>serverius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714941">
              <w:rPr>
                <w:sz w:val="24"/>
                <w:szCs w:val="24"/>
              </w:rPr>
              <w:t>užtikrinant</w:t>
            </w:r>
            <w:proofErr w:type="spell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714941">
              <w:rPr>
                <w:sz w:val="24"/>
                <w:szCs w:val="24"/>
              </w:rPr>
              <w:t>taisykles</w:t>
            </w:r>
            <w:proofErr w:type="spell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r w:rsidRPr="00714941">
              <w:rPr>
                <w:sz w:val="24"/>
                <w:szCs w:val="24"/>
              </w:rPr>
              <w:t>ir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714941">
              <w:rPr>
                <w:sz w:val="24"/>
                <w:szCs w:val="24"/>
              </w:rPr>
              <w:t>politikas</w:t>
            </w:r>
            <w:proofErr w:type="spellEnd"/>
            <w:r w:rsidRPr="00714941">
              <w:rPr>
                <w:sz w:val="24"/>
                <w:szCs w:val="24"/>
              </w:rPr>
              <w:t xml:space="preserve">,  </w:t>
            </w:r>
            <w:proofErr w:type="spellStart"/>
            <w:r w:rsidRPr="00714941">
              <w:rPr>
                <w:sz w:val="24"/>
                <w:szCs w:val="24"/>
              </w:rPr>
              <w:t>iki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714941">
              <w:rPr>
                <w:sz w:val="24"/>
                <w:szCs w:val="24"/>
              </w:rPr>
              <w:t>kol</w:t>
            </w:r>
            <w:proofErr w:type="spellEnd"/>
            <w:r w:rsidRPr="00714941">
              <w:rPr>
                <w:sz w:val="24"/>
                <w:szCs w:val="24"/>
              </w:rPr>
              <w:t xml:space="preserve">  bus</w:t>
            </w:r>
            <w:proofErr w:type="gram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714941">
              <w:rPr>
                <w:sz w:val="24"/>
                <w:szCs w:val="24"/>
              </w:rPr>
              <w:t>atkurtas</w:t>
            </w:r>
            <w:proofErr w:type="spell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r w:rsidRPr="00714941">
              <w:rPr>
                <w:sz w:val="24"/>
                <w:szCs w:val="24"/>
              </w:rPr>
              <w:t>ryšys</w:t>
            </w:r>
            <w:proofErr w:type="spellEnd"/>
            <w:proofErr w:type="gramEnd"/>
            <w:r w:rsidRPr="00714941">
              <w:rPr>
                <w:sz w:val="24"/>
                <w:szCs w:val="24"/>
              </w:rPr>
              <w:t xml:space="preserve">  </w:t>
            </w:r>
            <w:proofErr w:type="spellStart"/>
            <w:r w:rsidRPr="00714941">
              <w:rPr>
                <w:sz w:val="24"/>
                <w:szCs w:val="24"/>
              </w:rPr>
              <w:t>su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pagrindiniu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serveriu</w:t>
            </w:r>
            <w:proofErr w:type="spellEnd"/>
            <w:r w:rsidRPr="00714941">
              <w:rPr>
                <w:sz w:val="24"/>
                <w:szCs w:val="24"/>
              </w:rPr>
              <w:t xml:space="preserve">; Visi </w:t>
            </w:r>
            <w:proofErr w:type="spellStart"/>
            <w:r w:rsidRPr="00714941">
              <w:rPr>
                <w:sz w:val="24"/>
                <w:szCs w:val="24"/>
              </w:rPr>
              <w:t>spausdinimo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darbai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atlikti</w:t>
            </w:r>
            <w:proofErr w:type="spellEnd"/>
            <w:r w:rsidRPr="00714941">
              <w:rPr>
                <w:sz w:val="24"/>
                <w:szCs w:val="24"/>
              </w:rPr>
              <w:t xml:space="preserve"> per </w:t>
            </w:r>
            <w:proofErr w:type="spellStart"/>
            <w:r w:rsidRPr="00714941">
              <w:rPr>
                <w:sz w:val="24"/>
                <w:szCs w:val="24"/>
              </w:rPr>
              <w:t>nutolusius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serverius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ryšio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nebuvimo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metu</w:t>
            </w:r>
            <w:proofErr w:type="spellEnd"/>
            <w:r w:rsidRPr="00714941">
              <w:rPr>
                <w:sz w:val="24"/>
                <w:szCs w:val="24"/>
              </w:rPr>
              <w:t xml:space="preserve">, </w:t>
            </w:r>
            <w:proofErr w:type="spellStart"/>
            <w:r w:rsidRPr="00714941">
              <w:rPr>
                <w:sz w:val="24"/>
                <w:szCs w:val="24"/>
              </w:rPr>
              <w:t>turi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būti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apskaitomi</w:t>
            </w:r>
            <w:proofErr w:type="spellEnd"/>
            <w:r w:rsidRPr="00714941">
              <w:rPr>
                <w:sz w:val="24"/>
                <w:szCs w:val="24"/>
              </w:rPr>
              <w:t xml:space="preserve">, o </w:t>
            </w:r>
            <w:proofErr w:type="spellStart"/>
            <w:r w:rsidRPr="00714941">
              <w:rPr>
                <w:sz w:val="24"/>
                <w:szCs w:val="24"/>
              </w:rPr>
              <w:t>paskaitos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duomenys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sinchronizuojami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centriniu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serveriu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atkūrus</w:t>
            </w:r>
            <w:proofErr w:type="spellEnd"/>
            <w:r w:rsidRPr="00714941">
              <w:rPr>
                <w:sz w:val="24"/>
                <w:szCs w:val="24"/>
              </w:rPr>
              <w:t xml:space="preserve"> </w:t>
            </w:r>
            <w:proofErr w:type="spellStart"/>
            <w:r w:rsidRPr="00714941">
              <w:rPr>
                <w:sz w:val="24"/>
                <w:szCs w:val="24"/>
              </w:rPr>
              <w:t>ryšį</w:t>
            </w:r>
            <w:proofErr w:type="spellEnd"/>
            <w:r w:rsidRPr="00714941">
              <w:rPr>
                <w:sz w:val="24"/>
                <w:szCs w:val="24"/>
              </w:rPr>
              <w:t>.</w:t>
            </w:r>
          </w:p>
        </w:tc>
        <w:tc>
          <w:tcPr>
            <w:tcW w:w="348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405A93F" w14:textId="79548C50" w:rsidR="00A66AAE" w:rsidRPr="00292B29" w:rsidRDefault="00A66AAE" w:rsidP="00A66AAE">
            <w:pPr>
              <w:spacing w:line="260" w:lineRule="exact"/>
              <w:ind w:left="100"/>
              <w:jc w:val="center"/>
              <w:rPr>
                <w:spacing w:val="1"/>
                <w:sz w:val="22"/>
                <w:szCs w:val="22"/>
                <w:lang w:val="lt-LT"/>
              </w:rPr>
            </w:pPr>
            <w:r w:rsidRPr="00DE424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</w:tbl>
    <w:p w14:paraId="4D6BCA24" w14:textId="77777777" w:rsidR="00552A60" w:rsidRPr="00292B29" w:rsidRDefault="00552A60">
      <w:pPr>
        <w:spacing w:before="6" w:line="80" w:lineRule="exact"/>
        <w:rPr>
          <w:sz w:val="22"/>
          <w:szCs w:val="22"/>
          <w:lang w:val="lt-LT"/>
        </w:rPr>
      </w:pPr>
    </w:p>
    <w:tbl>
      <w:tblPr>
        <w:tblW w:w="11341" w:type="dxa"/>
        <w:tblInd w:w="-14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6947"/>
        <w:gridCol w:w="3402"/>
      </w:tblGrid>
      <w:tr w:rsidR="00A66AAE" w:rsidRPr="00292B29" w14:paraId="30B089CE" w14:textId="3A4135C7" w:rsidTr="0034089F">
        <w:trPr>
          <w:trHeight w:hRule="exact" w:val="3721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8F0789F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13.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80201E2" w14:textId="370F9EC9" w:rsidR="00A66AAE" w:rsidRPr="00A66AAE" w:rsidRDefault="00A66AAE" w:rsidP="00A66AAE">
            <w:pPr>
              <w:rPr>
                <w:sz w:val="24"/>
                <w:szCs w:val="24"/>
              </w:rPr>
            </w:pPr>
            <w:proofErr w:type="gramStart"/>
            <w:r w:rsidRPr="00A66AAE">
              <w:rPr>
                <w:sz w:val="24"/>
                <w:szCs w:val="24"/>
              </w:rPr>
              <w:t xml:space="preserve">Turi  </w:t>
            </w:r>
            <w:proofErr w:type="spellStart"/>
            <w:r w:rsidRPr="00A66AAE">
              <w:rPr>
                <w:sz w:val="24"/>
                <w:szCs w:val="24"/>
              </w:rPr>
              <w:t>būti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galimybė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kiekvienam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vartotojui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prisijungti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prie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sistemos</w:t>
            </w:r>
            <w:proofErr w:type="spellEnd"/>
            <w:r w:rsidRPr="00A66AAE">
              <w:rPr>
                <w:sz w:val="24"/>
                <w:szCs w:val="24"/>
              </w:rPr>
              <w:t xml:space="preserve">,  </w:t>
            </w:r>
            <w:proofErr w:type="spellStart"/>
            <w:r w:rsidRPr="00A66AAE">
              <w:rPr>
                <w:sz w:val="24"/>
                <w:szCs w:val="24"/>
              </w:rPr>
              <w:t>matyti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savo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realizuotus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darbus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ataskaitas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išlaidas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limitus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  <w:p w14:paraId="608E91AC" w14:textId="1D05C323" w:rsidR="00A66AAE" w:rsidRPr="00A66AAE" w:rsidRDefault="00A66AAE" w:rsidP="00A66AAE">
            <w:pPr>
              <w:rPr>
                <w:sz w:val="24"/>
                <w:szCs w:val="24"/>
              </w:rPr>
            </w:pPr>
            <w:r w:rsidRPr="00A66AAE">
              <w:rPr>
                <w:sz w:val="24"/>
                <w:szCs w:val="24"/>
              </w:rPr>
              <w:t xml:space="preserve">Sistema </w:t>
            </w:r>
            <w:proofErr w:type="spellStart"/>
            <w:r w:rsidRPr="00A66AAE">
              <w:rPr>
                <w:sz w:val="24"/>
                <w:szCs w:val="24"/>
              </w:rPr>
              <w:t>turi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leisti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administratoriui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konfigūruoti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spausdinimo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taisykles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priskirti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jas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vartotojų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grupėms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kiekvienam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vartotojui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įrenginiui</w:t>
            </w:r>
            <w:proofErr w:type="spellEnd"/>
            <w:r w:rsidRPr="00A66AAE">
              <w:rPr>
                <w:sz w:val="24"/>
                <w:szCs w:val="24"/>
              </w:rPr>
              <w:t xml:space="preserve">. </w:t>
            </w:r>
            <w:proofErr w:type="spellStart"/>
            <w:r w:rsidRPr="00A66AAE">
              <w:rPr>
                <w:sz w:val="24"/>
                <w:szCs w:val="24"/>
              </w:rPr>
              <w:t>Taisyklės</w:t>
            </w:r>
            <w:proofErr w:type="spellEnd"/>
            <w:r w:rsidRPr="00A66AAE">
              <w:rPr>
                <w:sz w:val="24"/>
                <w:szCs w:val="24"/>
              </w:rPr>
              <w:t>:</w:t>
            </w:r>
          </w:p>
          <w:p w14:paraId="5877568A" w14:textId="77777777" w:rsidR="00A66AAE" w:rsidRPr="00A66AAE" w:rsidRDefault="00A66AAE" w:rsidP="00A66AAE">
            <w:pPr>
              <w:rPr>
                <w:sz w:val="24"/>
                <w:szCs w:val="24"/>
              </w:rPr>
            </w:pPr>
            <w:r w:rsidRPr="00A66AAE">
              <w:rPr>
                <w:sz w:val="24"/>
                <w:szCs w:val="24"/>
              </w:rPr>
              <w:t xml:space="preserve">1)  </w:t>
            </w:r>
            <w:proofErr w:type="spellStart"/>
            <w:r w:rsidRPr="00A66AAE">
              <w:rPr>
                <w:sz w:val="24"/>
                <w:szCs w:val="24"/>
              </w:rPr>
              <w:t>nustatyti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spausdinimo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limitus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vartotojui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vartotojų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grupei</w:t>
            </w:r>
            <w:proofErr w:type="spellEnd"/>
            <w:r w:rsidRPr="00A66AAE">
              <w:rPr>
                <w:sz w:val="24"/>
                <w:szCs w:val="24"/>
              </w:rPr>
              <w:t>;</w:t>
            </w:r>
            <w:proofErr w:type="gramEnd"/>
          </w:p>
          <w:p w14:paraId="2D63930F" w14:textId="1546C388" w:rsidR="00A66AAE" w:rsidRPr="00A66AAE" w:rsidRDefault="00A66AAE" w:rsidP="00A66AAE">
            <w:pPr>
              <w:rPr>
                <w:sz w:val="24"/>
                <w:szCs w:val="24"/>
              </w:rPr>
            </w:pPr>
            <w:r w:rsidRPr="00A66AAE">
              <w:rPr>
                <w:sz w:val="24"/>
                <w:szCs w:val="24"/>
              </w:rPr>
              <w:t xml:space="preserve">2)  </w:t>
            </w:r>
            <w:proofErr w:type="spellStart"/>
            <w:r w:rsidRPr="00A66AAE">
              <w:rPr>
                <w:sz w:val="24"/>
                <w:szCs w:val="24"/>
              </w:rPr>
              <w:t>limitas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turi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galioti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administratoriaus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nustatytą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periodą</w:t>
            </w:r>
            <w:proofErr w:type="spellEnd"/>
            <w:r w:rsidRPr="00A66AAE">
              <w:rPr>
                <w:sz w:val="24"/>
                <w:szCs w:val="24"/>
              </w:rPr>
              <w:t xml:space="preserve"> (</w:t>
            </w:r>
            <w:proofErr w:type="spellStart"/>
            <w:r w:rsidRPr="00A66AAE">
              <w:rPr>
                <w:sz w:val="24"/>
                <w:szCs w:val="24"/>
              </w:rPr>
              <w:t>pvz</w:t>
            </w:r>
            <w:proofErr w:type="spellEnd"/>
            <w:r w:rsidRPr="00A66AAE">
              <w:rPr>
                <w:sz w:val="24"/>
                <w:szCs w:val="24"/>
              </w:rPr>
              <w:t xml:space="preserve">. 1 </w:t>
            </w:r>
            <w:proofErr w:type="spellStart"/>
            <w:r w:rsidRPr="00A66AAE">
              <w:rPr>
                <w:sz w:val="24"/>
                <w:szCs w:val="24"/>
              </w:rPr>
              <w:t>mėnesį</w:t>
            </w:r>
            <w:proofErr w:type="spellEnd"/>
            <w:r w:rsidRPr="00A66AAE">
              <w:rPr>
                <w:sz w:val="24"/>
                <w:szCs w:val="24"/>
              </w:rPr>
              <w:t xml:space="preserve">). Turi </w:t>
            </w:r>
            <w:proofErr w:type="spellStart"/>
            <w:r w:rsidRPr="00A66AAE">
              <w:rPr>
                <w:sz w:val="24"/>
                <w:szCs w:val="24"/>
              </w:rPr>
              <w:t>būti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galimybė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uždrausti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spausdinimą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pasibaigus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limitui</w:t>
            </w:r>
            <w:proofErr w:type="spellEnd"/>
            <w:r w:rsidRPr="00A66AAE">
              <w:rPr>
                <w:sz w:val="24"/>
                <w:szCs w:val="24"/>
              </w:rPr>
              <w:t>;</w:t>
            </w:r>
            <w:proofErr w:type="gramEnd"/>
          </w:p>
          <w:p w14:paraId="600D6769" w14:textId="77777777" w:rsidR="00A66AAE" w:rsidRPr="00A66AAE" w:rsidRDefault="00A66AAE" w:rsidP="00A66AAE">
            <w:pPr>
              <w:rPr>
                <w:sz w:val="24"/>
                <w:szCs w:val="24"/>
              </w:rPr>
            </w:pPr>
            <w:r w:rsidRPr="00A66AAE">
              <w:rPr>
                <w:sz w:val="24"/>
                <w:szCs w:val="24"/>
              </w:rPr>
              <w:t xml:space="preserve">3)  </w:t>
            </w:r>
            <w:proofErr w:type="spellStart"/>
            <w:r w:rsidRPr="00A66AAE">
              <w:rPr>
                <w:sz w:val="24"/>
                <w:szCs w:val="24"/>
              </w:rPr>
              <w:t>spaudinių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nukreipimas</w:t>
            </w:r>
            <w:proofErr w:type="spellEnd"/>
            <w:r w:rsidRPr="00A66AAE">
              <w:rPr>
                <w:sz w:val="24"/>
                <w:szCs w:val="24"/>
              </w:rPr>
              <w:t>;</w:t>
            </w:r>
            <w:proofErr w:type="gramEnd"/>
          </w:p>
          <w:p w14:paraId="7D45137D" w14:textId="77777777" w:rsidR="00A66AAE" w:rsidRPr="00A66AAE" w:rsidRDefault="00A66AAE" w:rsidP="00A66AAE">
            <w:pPr>
              <w:rPr>
                <w:sz w:val="24"/>
                <w:szCs w:val="24"/>
              </w:rPr>
            </w:pPr>
            <w:r w:rsidRPr="00A66AAE">
              <w:rPr>
                <w:sz w:val="24"/>
                <w:szCs w:val="24"/>
              </w:rPr>
              <w:t xml:space="preserve">4)  </w:t>
            </w:r>
            <w:proofErr w:type="spellStart"/>
            <w:r w:rsidRPr="00A66AAE">
              <w:rPr>
                <w:sz w:val="24"/>
                <w:szCs w:val="24"/>
              </w:rPr>
              <w:t>spalvinio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spausdinimo</w:t>
            </w:r>
            <w:proofErr w:type="spellEnd"/>
            <w:r w:rsidRPr="00A66AAE">
              <w:rPr>
                <w:sz w:val="24"/>
                <w:szCs w:val="24"/>
              </w:rPr>
              <w:t xml:space="preserve">/ </w:t>
            </w:r>
            <w:proofErr w:type="spellStart"/>
            <w:r w:rsidRPr="00A66AAE">
              <w:rPr>
                <w:sz w:val="24"/>
                <w:szCs w:val="24"/>
              </w:rPr>
              <w:t>dauginimo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draudimas</w:t>
            </w:r>
            <w:proofErr w:type="spellEnd"/>
            <w:r w:rsidRPr="00A66AAE">
              <w:rPr>
                <w:sz w:val="24"/>
                <w:szCs w:val="24"/>
              </w:rPr>
              <w:t>;</w:t>
            </w:r>
            <w:proofErr w:type="gramEnd"/>
          </w:p>
          <w:p w14:paraId="5E099546" w14:textId="77777777" w:rsidR="00A66AAE" w:rsidRPr="00A66AAE" w:rsidRDefault="00A66AAE" w:rsidP="00A66AAE">
            <w:pPr>
              <w:rPr>
                <w:sz w:val="24"/>
                <w:szCs w:val="24"/>
              </w:rPr>
            </w:pPr>
            <w:r w:rsidRPr="00A66AAE">
              <w:rPr>
                <w:sz w:val="24"/>
                <w:szCs w:val="24"/>
              </w:rPr>
              <w:t xml:space="preserve">5)  </w:t>
            </w:r>
            <w:proofErr w:type="spellStart"/>
            <w:r w:rsidRPr="00A66AAE">
              <w:rPr>
                <w:sz w:val="24"/>
                <w:szCs w:val="24"/>
              </w:rPr>
              <w:t>priverstinis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nespalvotas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dvipusis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spausdinimas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2B8D574" w14:textId="7CAC4907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12F1FE40" w14:textId="05E52CEF" w:rsidTr="0034089F">
        <w:trPr>
          <w:trHeight w:hRule="exact" w:val="820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FA36279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14.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835CC79" w14:textId="3BEBD993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A66AAE">
              <w:rPr>
                <w:sz w:val="24"/>
                <w:szCs w:val="24"/>
              </w:rPr>
              <w:t>Ataskaitose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duomenys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pateikiami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pagal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įrenginius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vartotojus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grupes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duomenų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tipus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kitus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parametrus</w:t>
            </w:r>
            <w:proofErr w:type="spellEnd"/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3F990A2" w14:textId="787A9856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1FFC3D72" w14:textId="40BC314F" w:rsidTr="0034089F">
        <w:trPr>
          <w:trHeight w:hRule="exact" w:val="724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8B38AE1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15.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AE3CB54" w14:textId="77777777" w:rsidR="00A66AAE" w:rsidRPr="00A66AAE" w:rsidRDefault="00A66AAE" w:rsidP="00A66AAE">
            <w:pPr>
              <w:rPr>
                <w:sz w:val="24"/>
                <w:szCs w:val="24"/>
              </w:rPr>
            </w:pPr>
            <w:r w:rsidRPr="00A66AAE">
              <w:rPr>
                <w:sz w:val="24"/>
                <w:szCs w:val="24"/>
              </w:rPr>
              <w:t xml:space="preserve">Turi </w:t>
            </w:r>
            <w:proofErr w:type="spellStart"/>
            <w:r w:rsidRPr="00A66AAE">
              <w:rPr>
                <w:sz w:val="24"/>
                <w:szCs w:val="24"/>
              </w:rPr>
              <w:t>būti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galimybė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generuoti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specifines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ataskaitas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įvedant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papildomus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duomenų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filtrus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EBC6F01" w14:textId="123312C2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3342BE5D" w14:textId="52D8B808" w:rsidTr="0034089F">
        <w:trPr>
          <w:trHeight w:hRule="exact" w:val="1565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ACDEF6B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16.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966ADC5" w14:textId="77777777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A66AAE">
              <w:rPr>
                <w:sz w:val="24"/>
                <w:szCs w:val="24"/>
              </w:rPr>
              <w:t>Ataskaitos</w:t>
            </w:r>
            <w:proofErr w:type="spellEnd"/>
            <w:r w:rsidRPr="00A66AAE">
              <w:rPr>
                <w:sz w:val="24"/>
                <w:szCs w:val="24"/>
              </w:rPr>
              <w:t xml:space="preserve">   </w:t>
            </w:r>
            <w:proofErr w:type="spellStart"/>
            <w:r w:rsidRPr="00A66AAE">
              <w:rPr>
                <w:sz w:val="24"/>
                <w:szCs w:val="24"/>
              </w:rPr>
              <w:t>gali</w:t>
            </w:r>
            <w:proofErr w:type="spellEnd"/>
            <w:r w:rsidRPr="00A66AAE">
              <w:rPr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būti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siunčiamos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 el.   </w:t>
            </w:r>
            <w:proofErr w:type="spellStart"/>
            <w:r w:rsidRPr="00A66AAE">
              <w:rPr>
                <w:sz w:val="24"/>
                <w:szCs w:val="24"/>
              </w:rPr>
              <w:t>paštu</w:t>
            </w:r>
            <w:proofErr w:type="spellEnd"/>
            <w:r w:rsidRPr="00A66AAE">
              <w:rPr>
                <w:sz w:val="24"/>
                <w:szCs w:val="24"/>
              </w:rPr>
              <w:t xml:space="preserve">   </w:t>
            </w:r>
            <w:proofErr w:type="spellStart"/>
            <w:r w:rsidRPr="00A66AAE">
              <w:rPr>
                <w:sz w:val="24"/>
                <w:szCs w:val="24"/>
              </w:rPr>
              <w:t>nurodytiems</w:t>
            </w:r>
            <w:proofErr w:type="spellEnd"/>
            <w:r w:rsidRPr="00A66AAE">
              <w:rPr>
                <w:sz w:val="24"/>
                <w:szCs w:val="24"/>
              </w:rPr>
              <w:t xml:space="preserve">   </w:t>
            </w:r>
            <w:proofErr w:type="spellStart"/>
            <w:r w:rsidRPr="00A66AAE">
              <w:rPr>
                <w:sz w:val="24"/>
                <w:szCs w:val="24"/>
              </w:rPr>
              <w:t>adresatams</w:t>
            </w:r>
            <w:proofErr w:type="spellEnd"/>
            <w:r w:rsidRPr="00A66AAE">
              <w:rPr>
                <w:sz w:val="24"/>
                <w:szCs w:val="24"/>
              </w:rPr>
              <w:t xml:space="preserve">   </w:t>
            </w:r>
            <w:proofErr w:type="spell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Pr="00A66AAE">
              <w:rPr>
                <w:sz w:val="24"/>
                <w:szCs w:val="24"/>
              </w:rPr>
              <w:t xml:space="preserve">   </w:t>
            </w:r>
            <w:proofErr w:type="spellStart"/>
            <w:r w:rsidRPr="00A66AAE">
              <w:rPr>
                <w:sz w:val="24"/>
                <w:szCs w:val="24"/>
              </w:rPr>
              <w:t>nustatytu</w:t>
            </w:r>
            <w:proofErr w:type="spellEnd"/>
          </w:p>
          <w:p w14:paraId="33252680" w14:textId="77777777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A66AAE">
              <w:rPr>
                <w:sz w:val="24"/>
                <w:szCs w:val="24"/>
              </w:rPr>
              <w:t>periodiškumu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kurį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nustato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administratorius</w:t>
            </w:r>
            <w:proofErr w:type="spellEnd"/>
            <w:r w:rsidRPr="00A66AAE">
              <w:rPr>
                <w:sz w:val="24"/>
                <w:szCs w:val="24"/>
              </w:rPr>
              <w:t xml:space="preserve"> (kas </w:t>
            </w:r>
            <w:proofErr w:type="spellStart"/>
            <w:r w:rsidRPr="00A66AAE">
              <w:rPr>
                <w:sz w:val="24"/>
                <w:szCs w:val="24"/>
              </w:rPr>
              <w:t>mėnesį</w:t>
            </w:r>
            <w:proofErr w:type="spellEnd"/>
            <w:r w:rsidRPr="00A66AAE">
              <w:rPr>
                <w:sz w:val="24"/>
                <w:szCs w:val="24"/>
              </w:rPr>
              <w:t xml:space="preserve">, kas </w:t>
            </w:r>
            <w:proofErr w:type="spellStart"/>
            <w:r w:rsidRPr="00A66AAE">
              <w:rPr>
                <w:sz w:val="24"/>
                <w:szCs w:val="24"/>
              </w:rPr>
              <w:t>savaitę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kiekvieną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dieną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Pr="00A66AAE">
              <w:rPr>
                <w:sz w:val="24"/>
                <w:szCs w:val="24"/>
              </w:rPr>
              <w:t xml:space="preserve"> pan.) </w:t>
            </w:r>
            <w:proofErr w:type="spell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rankiniu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būdu</w:t>
            </w:r>
            <w:proofErr w:type="spellEnd"/>
            <w:r w:rsidRPr="00A66AAE">
              <w:rPr>
                <w:sz w:val="24"/>
                <w:szCs w:val="24"/>
              </w:rPr>
              <w:t xml:space="preserve">. </w:t>
            </w:r>
            <w:proofErr w:type="spellStart"/>
            <w:r w:rsidRPr="00A66AAE">
              <w:rPr>
                <w:sz w:val="24"/>
                <w:szCs w:val="24"/>
              </w:rPr>
              <w:t>Ataskaitos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pateikiamos</w:t>
            </w:r>
            <w:proofErr w:type="spellEnd"/>
            <w:r w:rsidRPr="00A66AAE">
              <w:rPr>
                <w:sz w:val="24"/>
                <w:szCs w:val="24"/>
              </w:rPr>
              <w:t xml:space="preserve"> PDF, CSV, HTML, XML </w:t>
            </w:r>
            <w:proofErr w:type="spellStart"/>
            <w:r w:rsidRPr="00A66AAE">
              <w:rPr>
                <w:sz w:val="24"/>
                <w:szCs w:val="24"/>
              </w:rPr>
              <w:t>formatais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F18FCA5" w14:textId="4C63452A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337516A6" w14:textId="3DE3DC03" w:rsidTr="0034089F">
        <w:trPr>
          <w:trHeight w:hRule="exact" w:val="998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28DC2AA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17.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C40226A" w14:textId="6930FC80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A66AAE">
              <w:rPr>
                <w:sz w:val="24"/>
                <w:szCs w:val="24"/>
              </w:rPr>
              <w:t>Galimybė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apskaitos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duomenis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eksportuoti</w:t>
            </w:r>
            <w:proofErr w:type="spellEnd"/>
            <w:r w:rsidRPr="00A66AAE">
              <w:rPr>
                <w:sz w:val="24"/>
                <w:szCs w:val="24"/>
              </w:rPr>
              <w:t>/</w:t>
            </w:r>
            <w:proofErr w:type="spellStart"/>
            <w:r w:rsidRPr="00A66AAE">
              <w:rPr>
                <w:sz w:val="24"/>
                <w:szCs w:val="24"/>
              </w:rPr>
              <w:t>importuoti</w:t>
            </w:r>
            <w:proofErr w:type="spellEnd"/>
            <w:r w:rsidRPr="00A66AAE">
              <w:rPr>
                <w:sz w:val="24"/>
                <w:szCs w:val="24"/>
              </w:rPr>
              <w:t xml:space="preserve"> per web </w:t>
            </w:r>
            <w:proofErr w:type="spellStart"/>
            <w:r w:rsidRPr="00A66AAE">
              <w:rPr>
                <w:sz w:val="24"/>
                <w:szCs w:val="24"/>
              </w:rPr>
              <w:t>servisus</w:t>
            </w:r>
            <w:proofErr w:type="spellEnd"/>
            <w:r w:rsidRPr="00A66AAE">
              <w:rPr>
                <w:sz w:val="24"/>
                <w:szCs w:val="24"/>
              </w:rPr>
              <w:t xml:space="preserve"> į/</w:t>
            </w:r>
            <w:proofErr w:type="spellStart"/>
            <w:r w:rsidRPr="00A66AAE">
              <w:rPr>
                <w:sz w:val="24"/>
                <w:szCs w:val="24"/>
              </w:rPr>
              <w:t>iš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apskaitos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programas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97C4657" w14:textId="176127F0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290CB9D6" w14:textId="549A5C8B" w:rsidTr="0034089F">
        <w:trPr>
          <w:trHeight w:hRule="exact" w:val="1124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DF2A57D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18.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5787426" w14:textId="1B49B547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A66AAE">
              <w:rPr>
                <w:sz w:val="24"/>
                <w:szCs w:val="24"/>
              </w:rPr>
              <w:t>Palyginamosios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ataskaitos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(</w:t>
            </w:r>
            <w:proofErr w:type="spellStart"/>
            <w:r w:rsidRPr="00A66AAE">
              <w:rPr>
                <w:sz w:val="24"/>
                <w:szCs w:val="24"/>
              </w:rPr>
              <w:t>pvz</w:t>
            </w:r>
            <w:proofErr w:type="spellEnd"/>
            <w:r w:rsidRPr="00A66AAE">
              <w:rPr>
                <w:sz w:val="24"/>
                <w:szCs w:val="24"/>
              </w:rPr>
              <w:t xml:space="preserve">.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santykis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spalvinių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vienspalvių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spaudų</w:t>
            </w:r>
            <w:proofErr w:type="spellEnd"/>
            <w:r w:rsidRPr="00A66AAE">
              <w:rPr>
                <w:sz w:val="24"/>
                <w:szCs w:val="24"/>
              </w:rPr>
              <w:t xml:space="preserve">,  </w:t>
            </w:r>
            <w:proofErr w:type="spellStart"/>
            <w:r w:rsidR="007557F5">
              <w:rPr>
                <w:sz w:val="24"/>
                <w:szCs w:val="24"/>
              </w:rPr>
              <w:t>period</w:t>
            </w:r>
            <w:r w:rsidR="00714941">
              <w:rPr>
                <w:sz w:val="24"/>
                <w:szCs w:val="24"/>
              </w:rPr>
              <w:t>ų</w:t>
            </w:r>
            <w:proofErr w:type="spellEnd"/>
            <w:proofErr w:type="gramEnd"/>
            <w:r w:rsidR="00714941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palyginimas</w:t>
            </w:r>
            <w:proofErr w:type="spellEnd"/>
            <w:r w:rsidRPr="00A66AAE">
              <w:rPr>
                <w:sz w:val="24"/>
                <w:szCs w:val="24"/>
              </w:rPr>
              <w:t>).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0DD220E" w14:textId="0545E733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0639D1CB" w14:textId="67A8342A" w:rsidTr="0034089F">
        <w:trPr>
          <w:trHeight w:hRule="exact" w:val="1132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8420D19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19.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C75974A" w14:textId="37E1A781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A66AAE">
              <w:rPr>
                <w:sz w:val="24"/>
                <w:szCs w:val="24"/>
              </w:rPr>
              <w:t>Ataskaitose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duomenys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pateikiami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pagal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įrenginius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vartotojus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grupes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duomenų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tipus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="007557F5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kitus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parametrus</w:t>
            </w:r>
            <w:proofErr w:type="spellEnd"/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AE60FEA" w14:textId="65C34E2A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3D171ECA" w14:textId="0B82738B" w:rsidTr="0034089F">
        <w:trPr>
          <w:trHeight w:hRule="exact" w:val="723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3321F67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20.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4EB9745" w14:textId="77777777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A66AAE">
              <w:rPr>
                <w:sz w:val="24"/>
                <w:szCs w:val="24"/>
              </w:rPr>
              <w:t>Galimybė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taikyti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kurti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taisykles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pagal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vartotojus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vartotojų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grupes</w:t>
            </w:r>
            <w:proofErr w:type="spellEnd"/>
            <w:r w:rsidRPr="00A66AAE">
              <w:rPr>
                <w:sz w:val="24"/>
                <w:szCs w:val="24"/>
              </w:rPr>
              <w:t xml:space="preserve">, </w:t>
            </w:r>
            <w:proofErr w:type="spellStart"/>
            <w:r w:rsidRPr="00A66AAE">
              <w:rPr>
                <w:sz w:val="24"/>
                <w:szCs w:val="24"/>
              </w:rPr>
              <w:t>įrenginius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69759B0" w14:textId="109A9BC5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7D436016" w14:textId="67B01B75" w:rsidTr="0034089F">
        <w:trPr>
          <w:trHeight w:hRule="exact" w:val="988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B04F45D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21.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844AA3A" w14:textId="4E3971AA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A66AAE">
              <w:rPr>
                <w:sz w:val="24"/>
                <w:szCs w:val="24"/>
              </w:rPr>
              <w:t>Galimybė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kurti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vidinius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vartotojus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vartotojų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grupes</w:t>
            </w:r>
            <w:proofErr w:type="spellEnd"/>
            <w:r w:rsidRPr="00A66AAE">
              <w:rPr>
                <w:sz w:val="24"/>
                <w:szCs w:val="24"/>
              </w:rPr>
              <w:t xml:space="preserve">,  </w:t>
            </w:r>
            <w:proofErr w:type="spellStart"/>
            <w:r w:rsidRPr="00A66AAE">
              <w:rPr>
                <w:sz w:val="24"/>
                <w:szCs w:val="24"/>
              </w:rPr>
              <w:t>nepriklausomas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nuo</w:t>
            </w:r>
            <w:proofErr w:type="spellEnd"/>
            <w:r w:rsidRPr="00A66AAE">
              <w:rPr>
                <w:sz w:val="24"/>
                <w:szCs w:val="24"/>
              </w:rPr>
              <w:t xml:space="preserve">  Active</w:t>
            </w:r>
            <w:proofErr w:type="gramEnd"/>
            <w:r w:rsidRPr="00A66AAE">
              <w:rPr>
                <w:sz w:val="24"/>
                <w:szCs w:val="24"/>
              </w:rPr>
              <w:t xml:space="preserve"> Directory </w:t>
            </w:r>
            <w:proofErr w:type="spellStart"/>
            <w:r w:rsidRPr="00A66AAE">
              <w:rPr>
                <w:sz w:val="24"/>
                <w:szCs w:val="24"/>
              </w:rPr>
              <w:t>vartotojų</w:t>
            </w:r>
            <w:proofErr w:type="spellEnd"/>
            <w:r w:rsidRPr="00A66AAE">
              <w:rPr>
                <w:sz w:val="24"/>
                <w:szCs w:val="24"/>
              </w:rPr>
              <w:t>/</w:t>
            </w:r>
            <w:proofErr w:type="spellStart"/>
            <w:r w:rsidRPr="00A66AAE">
              <w:rPr>
                <w:sz w:val="24"/>
                <w:szCs w:val="24"/>
              </w:rPr>
              <w:t>grupių</w:t>
            </w:r>
            <w:proofErr w:type="spellEnd"/>
            <w:r w:rsidRPr="00A66AAE">
              <w:rPr>
                <w:sz w:val="24"/>
                <w:szCs w:val="24"/>
              </w:rPr>
              <w:t>/</w:t>
            </w:r>
            <w:proofErr w:type="spellStart"/>
            <w:r w:rsidRPr="00A66AAE">
              <w:rPr>
                <w:sz w:val="24"/>
                <w:szCs w:val="24"/>
              </w:rPr>
              <w:t>organizacinių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vienetų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A1A44BF" w14:textId="1656875F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20B35456" w14:textId="00FA16D7" w:rsidTr="0034089F">
        <w:trPr>
          <w:trHeight w:hRule="exact" w:val="843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1CCA3749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22.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441F079" w14:textId="61F1F6CD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A66AAE">
              <w:rPr>
                <w:sz w:val="24"/>
                <w:szCs w:val="24"/>
              </w:rPr>
              <w:t>Programinės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įrangos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kalba</w:t>
            </w:r>
            <w:proofErr w:type="spellEnd"/>
            <w:r w:rsidRPr="00A66AAE">
              <w:rPr>
                <w:sz w:val="24"/>
                <w:szCs w:val="24"/>
              </w:rPr>
              <w:t xml:space="preserve"> – </w:t>
            </w:r>
            <w:proofErr w:type="spellStart"/>
            <w:r w:rsidRPr="00A66AAE">
              <w:rPr>
                <w:sz w:val="24"/>
                <w:szCs w:val="24"/>
              </w:rPr>
              <w:t>lietuvių</w:t>
            </w:r>
            <w:proofErr w:type="spellEnd"/>
            <w:r w:rsidRPr="00A66AAE">
              <w:rPr>
                <w:sz w:val="24"/>
                <w:szCs w:val="24"/>
              </w:rPr>
              <w:t xml:space="preserve">. Visa </w:t>
            </w:r>
            <w:proofErr w:type="spellStart"/>
            <w:r w:rsidRPr="00A66AAE">
              <w:rPr>
                <w:sz w:val="24"/>
                <w:szCs w:val="24"/>
              </w:rPr>
              <w:t>informacija</w:t>
            </w:r>
            <w:proofErr w:type="spellEnd"/>
            <w:r w:rsidRPr="00A66AAE">
              <w:rPr>
                <w:sz w:val="24"/>
                <w:szCs w:val="24"/>
              </w:rPr>
              <w:t xml:space="preserve">, per </w:t>
            </w:r>
            <w:proofErr w:type="spellStart"/>
            <w:r w:rsidRPr="00A66AAE">
              <w:rPr>
                <w:sz w:val="24"/>
                <w:szCs w:val="24"/>
              </w:rPr>
              <w:t>vartotojo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ar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administratorių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sąsają</w:t>
            </w:r>
            <w:proofErr w:type="spellEnd"/>
            <w:r w:rsidRPr="00A66AAE">
              <w:rPr>
                <w:sz w:val="24"/>
                <w:szCs w:val="24"/>
              </w:rPr>
              <w:t xml:space="preserve"> tame </w:t>
            </w:r>
            <w:proofErr w:type="spellStart"/>
            <w:r w:rsidRPr="00A66AAE">
              <w:rPr>
                <w:sz w:val="24"/>
                <w:szCs w:val="24"/>
              </w:rPr>
              <w:t>tarpe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Pr="00A66AAE">
              <w:rPr>
                <w:sz w:val="24"/>
                <w:szCs w:val="24"/>
              </w:rPr>
              <w:t xml:space="preserve"> per </w:t>
            </w:r>
            <w:proofErr w:type="spellStart"/>
            <w:r w:rsidRPr="00A66AAE">
              <w:rPr>
                <w:sz w:val="24"/>
                <w:szCs w:val="24"/>
              </w:rPr>
              <w:t>spausdinimo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įrenginio</w:t>
            </w:r>
            <w:proofErr w:type="spellEnd"/>
            <w:r w:rsidR="0034089F">
              <w:rPr>
                <w:sz w:val="24"/>
                <w:szCs w:val="24"/>
              </w:rPr>
              <w:t xml:space="preserve"> </w:t>
            </w:r>
            <w:r w:rsidRPr="00A66AAE">
              <w:rPr>
                <w:sz w:val="24"/>
                <w:szCs w:val="24"/>
              </w:rPr>
              <w:t>(</w:t>
            </w:r>
            <w:proofErr w:type="spellStart"/>
            <w:r w:rsidRPr="00A66AAE">
              <w:rPr>
                <w:sz w:val="24"/>
                <w:szCs w:val="24"/>
              </w:rPr>
              <w:t>embeded</w:t>
            </w:r>
            <w:proofErr w:type="spellEnd"/>
            <w:r w:rsidRPr="00A66AAE">
              <w:rPr>
                <w:sz w:val="24"/>
                <w:szCs w:val="24"/>
              </w:rPr>
              <w:t xml:space="preserve">) </w:t>
            </w:r>
            <w:proofErr w:type="spellStart"/>
            <w:r w:rsidRPr="00A66AAE">
              <w:rPr>
                <w:sz w:val="24"/>
                <w:szCs w:val="24"/>
              </w:rPr>
              <w:t>ekraną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pateikiama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lietuvių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kalba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154AE41D" w14:textId="109400D6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6AA146F2" w14:textId="59E590E5" w:rsidTr="0034089F">
        <w:trPr>
          <w:trHeight w:hRule="exact" w:val="1156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1AB71CD2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lastRenderedPageBreak/>
              <w:t>23.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154DF449" w14:textId="48DF384B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A66AAE">
              <w:rPr>
                <w:sz w:val="24"/>
                <w:szCs w:val="24"/>
              </w:rPr>
              <w:t>Programinė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įranga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vartotojų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sinchronizacijai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turi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leisti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naudoti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daugiau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nei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vieną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šaltinį</w:t>
            </w:r>
            <w:proofErr w:type="spellEnd"/>
            <w:r w:rsidR="0034089F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tuo</w:t>
            </w:r>
            <w:proofErr w:type="spellEnd"/>
            <w:r w:rsidRPr="00A66AAE">
              <w:rPr>
                <w:sz w:val="24"/>
                <w:szCs w:val="24"/>
              </w:rPr>
              <w:t xml:space="preserve"> pat </w:t>
            </w:r>
            <w:proofErr w:type="spellStart"/>
            <w:r w:rsidRPr="00A66AAE">
              <w:rPr>
                <w:sz w:val="24"/>
                <w:szCs w:val="24"/>
              </w:rPr>
              <w:t>metu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6F4788F" w14:textId="18F0C37F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1C8BE7B8" w14:textId="63D38C10" w:rsidTr="0034089F">
        <w:trPr>
          <w:trHeight w:hRule="exact" w:val="1009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82B951E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24.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89378BF" w14:textId="3BC100DC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A66AAE">
              <w:rPr>
                <w:sz w:val="24"/>
                <w:szCs w:val="24"/>
              </w:rPr>
              <w:t>Galimybė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automatiškai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generuoti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unikalius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prisijungimo</w:t>
            </w:r>
            <w:proofErr w:type="spellEnd"/>
            <w:r w:rsidRPr="00A66AAE">
              <w:rPr>
                <w:sz w:val="24"/>
                <w:szCs w:val="24"/>
              </w:rPr>
              <w:t xml:space="preserve">  PIN</w:t>
            </w:r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bei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išsiųsti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juos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elektroniniu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paštu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vartotojams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5B1350D" w14:textId="6788A9FD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292B29" w14:paraId="25CAA2A1" w14:textId="0CF0729A" w:rsidTr="0034089F">
        <w:trPr>
          <w:trHeight w:hRule="exact" w:val="1257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E453764" w14:textId="77777777" w:rsidR="00A66AAE" w:rsidRPr="00292B29" w:rsidRDefault="00A66AAE" w:rsidP="00A66AAE">
            <w:pPr>
              <w:spacing w:line="260" w:lineRule="exact"/>
              <w:ind w:left="283" w:right="281"/>
              <w:jc w:val="center"/>
              <w:rPr>
                <w:sz w:val="22"/>
                <w:szCs w:val="22"/>
                <w:lang w:val="lt-LT"/>
              </w:rPr>
            </w:pPr>
            <w:r w:rsidRPr="00292B29">
              <w:rPr>
                <w:sz w:val="22"/>
                <w:szCs w:val="22"/>
                <w:lang w:val="lt-LT"/>
              </w:rPr>
              <w:t>25.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1A075167" w14:textId="3537CA55" w:rsidR="00A66AAE" w:rsidRPr="00A66AAE" w:rsidRDefault="00A66AAE" w:rsidP="00A66AAE">
            <w:pPr>
              <w:rPr>
                <w:sz w:val="24"/>
                <w:szCs w:val="24"/>
              </w:rPr>
            </w:pPr>
            <w:proofErr w:type="gramStart"/>
            <w:r w:rsidRPr="00A66AAE">
              <w:rPr>
                <w:sz w:val="24"/>
                <w:szCs w:val="24"/>
              </w:rPr>
              <w:t xml:space="preserve">PIN  </w:t>
            </w:r>
            <w:proofErr w:type="spellStart"/>
            <w:r w:rsidRPr="00A66AAE">
              <w:rPr>
                <w:sz w:val="24"/>
                <w:szCs w:val="24"/>
              </w:rPr>
              <w:t>kodo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>/vardo/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slaptažodžio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įvedimui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turi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būti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galima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panaudoti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multifunkcinių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įrenginių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skaičių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klaviatūras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arba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lietimui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jautrius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ekranus</w:t>
            </w:r>
            <w:proofErr w:type="spellEnd"/>
            <w:r w:rsidRPr="00A66AAE">
              <w:rPr>
                <w:sz w:val="24"/>
                <w:szCs w:val="24"/>
              </w:rPr>
              <w:t xml:space="preserve">,  </w:t>
            </w:r>
            <w:proofErr w:type="spellStart"/>
            <w:r w:rsidRPr="00A66AAE">
              <w:rPr>
                <w:sz w:val="24"/>
                <w:szCs w:val="24"/>
              </w:rPr>
              <w:t>nenaudojant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išorinių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aparatinių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priedėlių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F694520" w14:textId="00EE3A5D" w:rsidR="00A66AAE" w:rsidRPr="00292B29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0777D1" w14:paraId="150EC4F7" w14:textId="3144D7E9" w:rsidTr="0034089F">
        <w:trPr>
          <w:trHeight w:hRule="exact" w:val="1133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9CDC108" w14:textId="77777777" w:rsidR="00A66AAE" w:rsidRPr="000777D1" w:rsidRDefault="00A66AAE" w:rsidP="00A66AAE">
            <w:pPr>
              <w:spacing w:line="260" w:lineRule="exact"/>
              <w:ind w:left="283" w:right="28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26.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10AC406" w14:textId="3C5DC7CF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A66AAE">
              <w:rPr>
                <w:sz w:val="24"/>
                <w:szCs w:val="24"/>
              </w:rPr>
              <w:t>Galimybė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matyti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spausdinimui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paleistų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darbų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sąrašą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daugiafunkcinio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įrenginio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ekrane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ir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pasirinkti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kuriuos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darbus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spausdinti</w:t>
            </w:r>
            <w:proofErr w:type="spellEnd"/>
            <w:r w:rsidRPr="00A66AAE">
              <w:rPr>
                <w:sz w:val="24"/>
                <w:szCs w:val="24"/>
              </w:rPr>
              <w:t xml:space="preserve">, o </w:t>
            </w:r>
            <w:proofErr w:type="spellStart"/>
            <w:r w:rsidRPr="00A66AAE">
              <w:rPr>
                <w:sz w:val="24"/>
                <w:szCs w:val="24"/>
              </w:rPr>
              <w:t>kuriuos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ištrinti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ar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palikti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vėlesniam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spausdinimui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91BC7CF" w14:textId="4E41A108" w:rsidR="00A66AAE" w:rsidRPr="00945BE0" w:rsidRDefault="00A66AAE" w:rsidP="00A66AAE">
            <w:pPr>
              <w:jc w:val="center"/>
              <w:rPr>
                <w:sz w:val="22"/>
                <w:szCs w:val="22"/>
              </w:rPr>
            </w:pPr>
            <w:r w:rsidRPr="001E6C96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0777D1" w14:paraId="2D840413" w14:textId="2B527906" w:rsidTr="0034089F">
        <w:trPr>
          <w:trHeight w:hRule="exact" w:val="980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2A706B4" w14:textId="77777777" w:rsidR="00A66AAE" w:rsidRPr="000777D1" w:rsidRDefault="00A66AAE" w:rsidP="00A66AAE">
            <w:pPr>
              <w:spacing w:line="260" w:lineRule="exact"/>
              <w:ind w:left="283" w:right="28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27.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4BF649F" w14:textId="5E342F8D" w:rsidR="00A66AAE" w:rsidRPr="00A66AAE" w:rsidRDefault="00A66AAE" w:rsidP="00A66AAE">
            <w:pPr>
              <w:rPr>
                <w:sz w:val="24"/>
                <w:szCs w:val="24"/>
              </w:rPr>
            </w:pPr>
            <w:proofErr w:type="spellStart"/>
            <w:r w:rsidRPr="00A66AAE">
              <w:rPr>
                <w:sz w:val="24"/>
                <w:szCs w:val="24"/>
              </w:rPr>
              <w:t>Galimybė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darbus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spausdinimui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pateikti</w:t>
            </w:r>
            <w:proofErr w:type="spellEnd"/>
            <w:r w:rsidRPr="00A66AAE">
              <w:rPr>
                <w:sz w:val="24"/>
                <w:szCs w:val="24"/>
              </w:rPr>
              <w:t xml:space="preserve"> per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interneto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naršyklę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>,</w:t>
            </w:r>
            <w:r w:rsidR="0075115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6AAE">
              <w:rPr>
                <w:sz w:val="24"/>
                <w:szCs w:val="24"/>
              </w:rPr>
              <w:t>prisijungiant</w:t>
            </w:r>
            <w:proofErr w:type="spell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prie</w:t>
            </w:r>
            <w:proofErr w:type="spellEnd"/>
            <w:proofErr w:type="gramEnd"/>
            <w:r w:rsidRPr="00A66AAE">
              <w:rPr>
                <w:sz w:val="24"/>
                <w:szCs w:val="24"/>
              </w:rPr>
              <w:t xml:space="preserve">  </w:t>
            </w:r>
            <w:proofErr w:type="spellStart"/>
            <w:r w:rsidRPr="00A66AAE">
              <w:rPr>
                <w:sz w:val="24"/>
                <w:szCs w:val="24"/>
              </w:rPr>
              <w:t>savo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vartotojo</w:t>
            </w:r>
            <w:proofErr w:type="spellEnd"/>
            <w:r w:rsidRPr="00A66AAE">
              <w:rPr>
                <w:sz w:val="24"/>
                <w:szCs w:val="24"/>
              </w:rPr>
              <w:t xml:space="preserve"> </w:t>
            </w:r>
            <w:proofErr w:type="spellStart"/>
            <w:r w:rsidRPr="00A66AAE">
              <w:rPr>
                <w:sz w:val="24"/>
                <w:szCs w:val="24"/>
              </w:rPr>
              <w:t>paskyros</w:t>
            </w:r>
            <w:proofErr w:type="spellEnd"/>
            <w:r w:rsidRPr="00A66AA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15F9AE34" w14:textId="5D13AF11" w:rsidR="00A66AAE" w:rsidRPr="00945BE0" w:rsidRDefault="00A66AAE" w:rsidP="00A66AAE">
            <w:pPr>
              <w:jc w:val="center"/>
              <w:rPr>
                <w:sz w:val="22"/>
                <w:szCs w:val="22"/>
              </w:rPr>
            </w:pPr>
            <w:r w:rsidRPr="009A136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0777D1" w14:paraId="30BA56AD" w14:textId="1C782A40" w:rsidTr="0034089F">
        <w:trPr>
          <w:trHeight w:hRule="exact" w:val="1129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C9D1E5A" w14:textId="77777777" w:rsidR="00A66AAE" w:rsidRPr="000777D1" w:rsidRDefault="00A66AAE" w:rsidP="00A66AAE">
            <w:pPr>
              <w:spacing w:line="260" w:lineRule="exact"/>
              <w:ind w:left="283" w:right="28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28.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1C5EA4C" w14:textId="47496AB3" w:rsidR="00A66AAE" w:rsidRPr="00A66AAE" w:rsidRDefault="00A66AAE" w:rsidP="00A66AAE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A66AAE">
              <w:rPr>
                <w:sz w:val="24"/>
                <w:szCs w:val="24"/>
                <w:lang w:val="lt-LT"/>
              </w:rPr>
              <w:t>G</w:t>
            </w:r>
            <w:r w:rsidRPr="00A66AAE">
              <w:rPr>
                <w:spacing w:val="3"/>
                <w:sz w:val="24"/>
                <w:szCs w:val="24"/>
                <w:lang w:val="lt-LT"/>
              </w:rPr>
              <w:t>a</w:t>
            </w:r>
            <w:r w:rsidRPr="00A66AAE">
              <w:rPr>
                <w:spacing w:val="-4"/>
                <w:sz w:val="24"/>
                <w:szCs w:val="24"/>
                <w:lang w:val="lt-LT"/>
              </w:rPr>
              <w:t>l</w:t>
            </w:r>
            <w:r w:rsidRPr="00A66AAE">
              <w:rPr>
                <w:sz w:val="24"/>
                <w:szCs w:val="24"/>
                <w:lang w:val="lt-LT"/>
              </w:rPr>
              <w:t>i</w:t>
            </w:r>
            <w:r w:rsidRPr="00A66AAE">
              <w:rPr>
                <w:spacing w:val="1"/>
                <w:sz w:val="24"/>
                <w:szCs w:val="24"/>
                <w:lang w:val="lt-LT"/>
              </w:rPr>
              <w:t>m</w:t>
            </w:r>
            <w:r w:rsidRPr="00A66AAE">
              <w:rPr>
                <w:spacing w:val="-5"/>
                <w:sz w:val="24"/>
                <w:szCs w:val="24"/>
                <w:lang w:val="lt-LT"/>
              </w:rPr>
              <w:t>y</w:t>
            </w:r>
            <w:r w:rsidRPr="00A66AAE">
              <w:rPr>
                <w:sz w:val="24"/>
                <w:szCs w:val="24"/>
                <w:lang w:val="lt-LT"/>
              </w:rPr>
              <w:t xml:space="preserve">bė </w:t>
            </w:r>
            <w:r w:rsidRPr="00A66AAE">
              <w:rPr>
                <w:spacing w:val="18"/>
                <w:sz w:val="24"/>
                <w:szCs w:val="24"/>
                <w:lang w:val="lt-LT"/>
              </w:rPr>
              <w:t xml:space="preserve"> </w:t>
            </w:r>
            <w:r w:rsidRPr="00A66AAE">
              <w:rPr>
                <w:sz w:val="24"/>
                <w:szCs w:val="24"/>
                <w:lang w:val="lt-LT"/>
              </w:rPr>
              <w:t>p</w:t>
            </w:r>
            <w:r w:rsidRPr="00A66AAE">
              <w:rPr>
                <w:spacing w:val="-1"/>
                <w:sz w:val="24"/>
                <w:szCs w:val="24"/>
                <w:lang w:val="lt-LT"/>
              </w:rPr>
              <w:t>a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t</w:t>
            </w:r>
            <w:r w:rsidRPr="00A66AAE">
              <w:rPr>
                <w:spacing w:val="4"/>
                <w:sz w:val="24"/>
                <w:szCs w:val="24"/>
                <w:lang w:val="lt-LT"/>
              </w:rPr>
              <w:t>e</w:t>
            </w:r>
            <w:r w:rsidRPr="00A66AAE">
              <w:rPr>
                <w:spacing w:val="-9"/>
                <w:sz w:val="24"/>
                <w:szCs w:val="24"/>
                <w:lang w:val="lt-LT"/>
              </w:rPr>
              <w:t>i</w:t>
            </w:r>
            <w:r w:rsidRPr="00A66AAE">
              <w:rPr>
                <w:sz w:val="24"/>
                <w:szCs w:val="24"/>
                <w:lang w:val="lt-LT"/>
              </w:rPr>
              <w:t>k</w:t>
            </w:r>
            <w:r w:rsidRPr="00A66AAE">
              <w:rPr>
                <w:spacing w:val="10"/>
                <w:sz w:val="24"/>
                <w:szCs w:val="24"/>
                <w:lang w:val="lt-LT"/>
              </w:rPr>
              <w:t>t</w:t>
            </w:r>
            <w:r w:rsidRPr="00A66AAE">
              <w:rPr>
                <w:sz w:val="24"/>
                <w:szCs w:val="24"/>
                <w:lang w:val="lt-LT"/>
              </w:rPr>
              <w:t xml:space="preserve">i </w:t>
            </w:r>
            <w:r w:rsidRPr="00A66AAE">
              <w:rPr>
                <w:spacing w:val="10"/>
                <w:sz w:val="24"/>
                <w:szCs w:val="24"/>
                <w:lang w:val="lt-LT"/>
              </w:rPr>
              <w:t xml:space="preserve"> </w:t>
            </w:r>
            <w:r w:rsidRPr="00A66AAE">
              <w:rPr>
                <w:sz w:val="24"/>
                <w:szCs w:val="24"/>
                <w:lang w:val="lt-LT"/>
              </w:rPr>
              <w:t>d</w:t>
            </w:r>
            <w:r w:rsidRPr="00A66AAE">
              <w:rPr>
                <w:spacing w:val="-1"/>
                <w:sz w:val="24"/>
                <w:szCs w:val="24"/>
                <w:lang w:val="lt-LT"/>
              </w:rPr>
              <w:t>a</w:t>
            </w:r>
            <w:r w:rsidRPr="00A66AAE">
              <w:rPr>
                <w:spacing w:val="6"/>
                <w:sz w:val="24"/>
                <w:szCs w:val="24"/>
                <w:lang w:val="lt-LT"/>
              </w:rPr>
              <w:t>r</w:t>
            </w:r>
            <w:r w:rsidRPr="00A66AAE">
              <w:rPr>
                <w:spacing w:val="-5"/>
                <w:sz w:val="24"/>
                <w:szCs w:val="24"/>
                <w:lang w:val="lt-LT"/>
              </w:rPr>
              <w:t>b</w:t>
            </w:r>
            <w:r w:rsidRPr="00A66AAE">
              <w:rPr>
                <w:sz w:val="24"/>
                <w:szCs w:val="24"/>
                <w:lang w:val="lt-LT"/>
              </w:rPr>
              <w:t xml:space="preserve">us </w:t>
            </w:r>
            <w:r w:rsidRPr="00A66AAE">
              <w:rPr>
                <w:spacing w:val="17"/>
                <w:sz w:val="24"/>
                <w:szCs w:val="24"/>
                <w:lang w:val="lt-LT"/>
              </w:rPr>
              <w:t xml:space="preserve"> </w:t>
            </w:r>
            <w:r w:rsidRPr="00A66AAE">
              <w:rPr>
                <w:spacing w:val="-2"/>
                <w:sz w:val="24"/>
                <w:szCs w:val="24"/>
                <w:lang w:val="lt-LT"/>
              </w:rPr>
              <w:t>s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p</w:t>
            </w:r>
            <w:r w:rsidRPr="00A66AAE">
              <w:rPr>
                <w:spacing w:val="-1"/>
                <w:sz w:val="24"/>
                <w:szCs w:val="24"/>
                <w:lang w:val="lt-LT"/>
              </w:rPr>
              <w:t>a</w:t>
            </w:r>
            <w:r w:rsidRPr="00A66AAE">
              <w:rPr>
                <w:sz w:val="24"/>
                <w:szCs w:val="24"/>
                <w:lang w:val="lt-LT"/>
              </w:rPr>
              <w:t>u</w:t>
            </w:r>
            <w:r w:rsidRPr="00A66AAE">
              <w:rPr>
                <w:spacing w:val="-2"/>
                <w:sz w:val="24"/>
                <w:szCs w:val="24"/>
                <w:lang w:val="lt-LT"/>
              </w:rPr>
              <w:t>s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d</w:t>
            </w:r>
            <w:r w:rsidRPr="00A66AAE">
              <w:rPr>
                <w:spacing w:val="-4"/>
                <w:sz w:val="24"/>
                <w:szCs w:val="24"/>
                <w:lang w:val="lt-LT"/>
              </w:rPr>
              <w:t>i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n</w:t>
            </w:r>
            <w:r w:rsidRPr="00A66AAE">
              <w:rPr>
                <w:sz w:val="24"/>
                <w:szCs w:val="24"/>
                <w:lang w:val="lt-LT"/>
              </w:rPr>
              <w:t>i</w:t>
            </w:r>
            <w:r w:rsidRPr="00A66AAE">
              <w:rPr>
                <w:spacing w:val="-4"/>
                <w:sz w:val="24"/>
                <w:szCs w:val="24"/>
                <w:lang w:val="lt-LT"/>
              </w:rPr>
              <w:t>m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u</w:t>
            </w:r>
            <w:r w:rsidRPr="00A66AAE">
              <w:rPr>
                <w:sz w:val="24"/>
                <w:szCs w:val="24"/>
                <w:lang w:val="lt-LT"/>
              </w:rPr>
              <w:t xml:space="preserve">i </w:t>
            </w:r>
            <w:r w:rsidRPr="00A66AAE">
              <w:rPr>
                <w:spacing w:val="15"/>
                <w:sz w:val="24"/>
                <w:szCs w:val="24"/>
                <w:lang w:val="lt-LT"/>
              </w:rPr>
              <w:t xml:space="preserve"> </w:t>
            </w:r>
            <w:r w:rsidRPr="00A66AAE">
              <w:rPr>
                <w:spacing w:val="2"/>
                <w:sz w:val="24"/>
                <w:szCs w:val="24"/>
                <w:lang w:val="lt-LT"/>
              </w:rPr>
              <w:t>s</w:t>
            </w:r>
            <w:r w:rsidRPr="00A66AAE">
              <w:rPr>
                <w:spacing w:val="-4"/>
                <w:sz w:val="24"/>
                <w:szCs w:val="24"/>
                <w:lang w:val="lt-LT"/>
              </w:rPr>
              <w:t>i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u</w:t>
            </w:r>
            <w:r w:rsidRPr="00A66AAE">
              <w:rPr>
                <w:spacing w:val="-5"/>
                <w:sz w:val="24"/>
                <w:szCs w:val="24"/>
                <w:lang w:val="lt-LT"/>
              </w:rPr>
              <w:t>n</w:t>
            </w:r>
            <w:r w:rsidRPr="00A66AAE">
              <w:rPr>
                <w:spacing w:val="4"/>
                <w:sz w:val="24"/>
                <w:szCs w:val="24"/>
                <w:lang w:val="lt-LT"/>
              </w:rPr>
              <w:t>č</w:t>
            </w:r>
            <w:r w:rsidRPr="00A66AAE">
              <w:rPr>
                <w:spacing w:val="-4"/>
                <w:sz w:val="24"/>
                <w:szCs w:val="24"/>
                <w:lang w:val="lt-LT"/>
              </w:rPr>
              <w:t>i</w:t>
            </w:r>
            <w:r w:rsidRPr="00A66AAE">
              <w:rPr>
                <w:spacing w:val="4"/>
                <w:sz w:val="24"/>
                <w:szCs w:val="24"/>
                <w:lang w:val="lt-LT"/>
              </w:rPr>
              <w:t>a</w:t>
            </w:r>
            <w:r w:rsidRPr="00A66AAE">
              <w:rPr>
                <w:spacing w:val="-5"/>
                <w:sz w:val="24"/>
                <w:szCs w:val="24"/>
                <w:lang w:val="lt-LT"/>
              </w:rPr>
              <w:t>n</w:t>
            </w:r>
            <w:r w:rsidRPr="00A66AAE">
              <w:rPr>
                <w:sz w:val="24"/>
                <w:szCs w:val="24"/>
                <w:lang w:val="lt-LT"/>
              </w:rPr>
              <w:t xml:space="preserve">t </w:t>
            </w:r>
            <w:r w:rsidRPr="00A66AAE">
              <w:rPr>
                <w:spacing w:val="24"/>
                <w:sz w:val="24"/>
                <w:szCs w:val="24"/>
                <w:lang w:val="lt-LT"/>
              </w:rPr>
              <w:t xml:space="preserve"> </w:t>
            </w:r>
            <w:r w:rsidRPr="00A66AAE">
              <w:rPr>
                <w:sz w:val="24"/>
                <w:szCs w:val="24"/>
                <w:lang w:val="lt-LT"/>
              </w:rPr>
              <w:t>d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o</w:t>
            </w:r>
            <w:r w:rsidRPr="00A66AAE">
              <w:rPr>
                <w:sz w:val="24"/>
                <w:szCs w:val="24"/>
                <w:lang w:val="lt-LT"/>
              </w:rPr>
              <w:t>ku</w:t>
            </w:r>
            <w:r w:rsidRPr="00A66AAE">
              <w:rPr>
                <w:spacing w:val="-9"/>
                <w:sz w:val="24"/>
                <w:szCs w:val="24"/>
                <w:lang w:val="lt-LT"/>
              </w:rPr>
              <w:t>m</w:t>
            </w:r>
            <w:r w:rsidRPr="00A66AAE">
              <w:rPr>
                <w:spacing w:val="4"/>
                <w:sz w:val="24"/>
                <w:szCs w:val="24"/>
                <w:lang w:val="lt-LT"/>
              </w:rPr>
              <w:t>e</w:t>
            </w:r>
            <w:r w:rsidRPr="00A66AAE">
              <w:rPr>
                <w:spacing w:val="-5"/>
                <w:sz w:val="24"/>
                <w:szCs w:val="24"/>
                <w:lang w:val="lt-LT"/>
              </w:rPr>
              <w:t>n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t</w:t>
            </w:r>
            <w:r w:rsidRPr="00A66AAE">
              <w:rPr>
                <w:sz w:val="24"/>
                <w:szCs w:val="24"/>
                <w:lang w:val="lt-LT"/>
              </w:rPr>
              <w:t xml:space="preserve">us </w:t>
            </w:r>
            <w:r w:rsidRPr="00A66AAE">
              <w:rPr>
                <w:spacing w:val="17"/>
                <w:sz w:val="24"/>
                <w:szCs w:val="24"/>
                <w:lang w:val="lt-LT"/>
              </w:rPr>
              <w:t xml:space="preserve"> </w:t>
            </w:r>
            <w:r w:rsidRPr="00A66AAE">
              <w:rPr>
                <w:spacing w:val="4"/>
                <w:sz w:val="24"/>
                <w:szCs w:val="24"/>
                <w:lang w:val="lt-LT"/>
              </w:rPr>
              <w:t>e</w:t>
            </w:r>
            <w:r w:rsidRPr="00A66AAE">
              <w:rPr>
                <w:spacing w:val="-9"/>
                <w:sz w:val="24"/>
                <w:szCs w:val="24"/>
                <w:lang w:val="lt-LT"/>
              </w:rPr>
              <w:t>l</w:t>
            </w:r>
            <w:r w:rsidRPr="00A66AAE">
              <w:rPr>
                <w:spacing w:val="-1"/>
                <w:sz w:val="24"/>
                <w:szCs w:val="24"/>
                <w:lang w:val="lt-LT"/>
              </w:rPr>
              <w:t>e</w:t>
            </w:r>
            <w:r w:rsidRPr="00A66AAE">
              <w:rPr>
                <w:sz w:val="24"/>
                <w:szCs w:val="24"/>
                <w:lang w:val="lt-LT"/>
              </w:rPr>
              <w:t>k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t</w:t>
            </w:r>
            <w:r w:rsidRPr="00A66AAE">
              <w:rPr>
                <w:spacing w:val="1"/>
                <w:sz w:val="24"/>
                <w:szCs w:val="24"/>
                <w:lang w:val="lt-LT"/>
              </w:rPr>
              <w:t>r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o</w:t>
            </w:r>
            <w:r w:rsidRPr="00A66AAE">
              <w:rPr>
                <w:sz w:val="24"/>
                <w:szCs w:val="24"/>
                <w:lang w:val="lt-LT"/>
              </w:rPr>
              <w:t>n</w:t>
            </w:r>
            <w:r w:rsidRPr="00A66AAE">
              <w:rPr>
                <w:spacing w:val="-4"/>
                <w:sz w:val="24"/>
                <w:szCs w:val="24"/>
                <w:lang w:val="lt-LT"/>
              </w:rPr>
              <w:t>i</w:t>
            </w:r>
            <w:r w:rsidRPr="00A66AAE">
              <w:rPr>
                <w:sz w:val="24"/>
                <w:szCs w:val="24"/>
                <w:lang w:val="lt-LT"/>
              </w:rPr>
              <w:t>n</w:t>
            </w:r>
            <w:r w:rsidRPr="00A66AAE">
              <w:rPr>
                <w:spacing w:val="-4"/>
                <w:sz w:val="24"/>
                <w:szCs w:val="24"/>
                <w:lang w:val="lt-LT"/>
              </w:rPr>
              <w:t>i</w:t>
            </w:r>
            <w:r w:rsidRPr="00A66AAE">
              <w:rPr>
                <w:sz w:val="24"/>
                <w:szCs w:val="24"/>
                <w:lang w:val="lt-LT"/>
              </w:rPr>
              <w:t xml:space="preserve">u </w:t>
            </w:r>
            <w:r w:rsidRPr="00A66AAE">
              <w:rPr>
                <w:spacing w:val="19"/>
                <w:sz w:val="24"/>
                <w:szCs w:val="24"/>
                <w:lang w:val="lt-LT"/>
              </w:rPr>
              <w:t xml:space="preserve"> </w:t>
            </w:r>
            <w:r w:rsidRPr="00A66AAE">
              <w:rPr>
                <w:sz w:val="24"/>
                <w:szCs w:val="24"/>
                <w:lang w:val="lt-LT"/>
              </w:rPr>
              <w:t>p</w:t>
            </w:r>
            <w:r w:rsidRPr="00A66AAE">
              <w:rPr>
                <w:spacing w:val="-1"/>
                <w:sz w:val="24"/>
                <w:szCs w:val="24"/>
                <w:lang w:val="lt-LT"/>
              </w:rPr>
              <w:t>a</w:t>
            </w:r>
            <w:r w:rsidRPr="00A66AAE">
              <w:rPr>
                <w:spacing w:val="-2"/>
                <w:sz w:val="24"/>
                <w:szCs w:val="24"/>
                <w:lang w:val="lt-LT"/>
              </w:rPr>
              <w:t>š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t</w:t>
            </w:r>
            <w:r w:rsidRPr="00A66AAE">
              <w:rPr>
                <w:sz w:val="24"/>
                <w:szCs w:val="24"/>
                <w:lang w:val="lt-LT"/>
              </w:rPr>
              <w:t xml:space="preserve">u </w:t>
            </w:r>
            <w:r w:rsidRPr="00A66AAE">
              <w:rPr>
                <w:spacing w:val="24"/>
                <w:sz w:val="24"/>
                <w:szCs w:val="24"/>
                <w:lang w:val="lt-LT"/>
              </w:rPr>
              <w:t xml:space="preserve"> </w:t>
            </w:r>
            <w:r w:rsidRPr="00A66AAE">
              <w:rPr>
                <w:sz w:val="24"/>
                <w:szCs w:val="24"/>
                <w:lang w:val="lt-LT"/>
              </w:rPr>
              <w:t>į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A66AAE">
              <w:rPr>
                <w:sz w:val="24"/>
                <w:szCs w:val="24"/>
                <w:lang w:val="lt-LT"/>
              </w:rPr>
              <w:t>d</w:t>
            </w:r>
            <w:r w:rsidRPr="00A66AAE">
              <w:rPr>
                <w:spacing w:val="-1"/>
                <w:sz w:val="24"/>
                <w:szCs w:val="24"/>
                <w:lang w:val="lt-LT"/>
              </w:rPr>
              <w:t>e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d</w:t>
            </w:r>
            <w:r w:rsidRPr="00A66AAE">
              <w:rPr>
                <w:spacing w:val="-9"/>
                <w:sz w:val="24"/>
                <w:szCs w:val="24"/>
                <w:lang w:val="lt-LT"/>
              </w:rPr>
              <w:t>i</w:t>
            </w:r>
            <w:r w:rsidRPr="00A66AAE">
              <w:rPr>
                <w:sz w:val="24"/>
                <w:szCs w:val="24"/>
                <w:lang w:val="lt-LT"/>
              </w:rPr>
              <w:t>ku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ot</w:t>
            </w:r>
            <w:r w:rsidRPr="00A66AAE">
              <w:rPr>
                <w:sz w:val="24"/>
                <w:szCs w:val="24"/>
                <w:lang w:val="lt-LT"/>
              </w:rPr>
              <w:t>ą</w:t>
            </w:r>
            <w:r w:rsidRPr="00A66AAE">
              <w:rPr>
                <w:spacing w:val="1"/>
                <w:sz w:val="24"/>
                <w:szCs w:val="24"/>
                <w:lang w:val="lt-LT"/>
              </w:rPr>
              <w:t xml:space="preserve"> </w:t>
            </w:r>
            <w:r w:rsidRPr="00A66AAE">
              <w:rPr>
                <w:sz w:val="24"/>
                <w:szCs w:val="24"/>
                <w:lang w:val="lt-LT"/>
              </w:rPr>
              <w:t>p</w:t>
            </w:r>
            <w:r w:rsidRPr="00A66AAE">
              <w:rPr>
                <w:spacing w:val="-1"/>
                <w:sz w:val="24"/>
                <w:szCs w:val="24"/>
                <w:lang w:val="lt-LT"/>
              </w:rPr>
              <w:t>a</w:t>
            </w:r>
            <w:r w:rsidRPr="00A66AAE">
              <w:rPr>
                <w:spacing w:val="-7"/>
                <w:sz w:val="24"/>
                <w:szCs w:val="24"/>
                <w:lang w:val="lt-LT"/>
              </w:rPr>
              <w:t>š</w:t>
            </w:r>
            <w:r w:rsidRPr="00A66AAE">
              <w:rPr>
                <w:sz w:val="24"/>
                <w:szCs w:val="24"/>
                <w:lang w:val="lt-LT"/>
              </w:rPr>
              <w:t>to</w:t>
            </w:r>
            <w:r w:rsidRPr="00A66AAE">
              <w:rPr>
                <w:spacing w:val="7"/>
                <w:sz w:val="24"/>
                <w:szCs w:val="24"/>
                <w:lang w:val="lt-LT"/>
              </w:rPr>
              <w:t xml:space="preserve"> </w:t>
            </w:r>
            <w:r w:rsidRPr="00A66AAE">
              <w:rPr>
                <w:sz w:val="24"/>
                <w:szCs w:val="24"/>
                <w:lang w:val="lt-LT"/>
              </w:rPr>
              <w:t>d</w:t>
            </w:r>
            <w:r w:rsidRPr="00A66AAE">
              <w:rPr>
                <w:spacing w:val="-1"/>
                <w:sz w:val="24"/>
                <w:szCs w:val="24"/>
                <w:lang w:val="lt-LT"/>
              </w:rPr>
              <w:t>ėž</w:t>
            </w:r>
            <w:r w:rsidRPr="00A66AAE">
              <w:rPr>
                <w:spacing w:val="-5"/>
                <w:sz w:val="24"/>
                <w:szCs w:val="24"/>
                <w:lang w:val="lt-LT"/>
              </w:rPr>
              <w:t>u</w:t>
            </w:r>
            <w:r w:rsidRPr="00A66AAE">
              <w:rPr>
                <w:spacing w:val="5"/>
                <w:sz w:val="24"/>
                <w:szCs w:val="24"/>
                <w:lang w:val="lt-LT"/>
              </w:rPr>
              <w:t>t</w:t>
            </w:r>
            <w:r w:rsidRPr="00A66AAE">
              <w:rPr>
                <w:spacing w:val="-1"/>
                <w:sz w:val="24"/>
                <w:szCs w:val="24"/>
                <w:lang w:val="lt-LT"/>
              </w:rPr>
              <w:t>ę</w:t>
            </w:r>
            <w:r w:rsidRPr="00A66AAE">
              <w:rPr>
                <w:sz w:val="24"/>
                <w:szCs w:val="24"/>
                <w:lang w:val="lt-LT"/>
              </w:rPr>
              <w:t xml:space="preserve">. </w:t>
            </w:r>
            <w:r w:rsidRPr="00A66AAE">
              <w:rPr>
                <w:spacing w:val="1"/>
                <w:sz w:val="24"/>
                <w:szCs w:val="24"/>
                <w:lang w:val="lt-LT"/>
              </w:rPr>
              <w:t>P</w:t>
            </w:r>
            <w:r w:rsidRPr="00A66AAE">
              <w:rPr>
                <w:spacing w:val="-5"/>
                <w:sz w:val="24"/>
                <w:szCs w:val="24"/>
                <w:lang w:val="lt-LT"/>
              </w:rPr>
              <w:t>v</w:t>
            </w:r>
            <w:r w:rsidRPr="00A66AAE">
              <w:rPr>
                <w:spacing w:val="-1"/>
                <w:sz w:val="24"/>
                <w:szCs w:val="24"/>
                <w:lang w:val="lt-LT"/>
              </w:rPr>
              <w:t>z</w:t>
            </w:r>
            <w:r w:rsidRPr="00A66AAE">
              <w:rPr>
                <w:sz w:val="24"/>
                <w:szCs w:val="24"/>
                <w:lang w:val="lt-LT"/>
              </w:rPr>
              <w:t>.</w:t>
            </w:r>
            <w:r>
              <w:rPr>
                <w:spacing w:val="4"/>
                <w:sz w:val="24"/>
                <w:szCs w:val="24"/>
                <w:lang w:val="lt-LT"/>
              </w:rPr>
              <w:t xml:space="preserve"> </w:t>
            </w:r>
            <w:hyperlink r:id="rId5" w:history="1">
              <w:r w:rsidRPr="00556EE3">
                <w:rPr>
                  <w:rStyle w:val="Hyperlink"/>
                  <w:sz w:val="24"/>
                  <w:szCs w:val="24"/>
                  <w:lang w:val="lt-LT"/>
                </w:rPr>
                <w:t>p</w:t>
              </w:r>
              <w:r w:rsidRPr="00556EE3">
                <w:rPr>
                  <w:rStyle w:val="Hyperlink"/>
                  <w:spacing w:val="1"/>
                  <w:sz w:val="24"/>
                  <w:szCs w:val="24"/>
                  <w:lang w:val="lt-LT"/>
                </w:rPr>
                <w:t>r</w:t>
              </w:r>
              <w:r w:rsidRPr="00556EE3">
                <w:rPr>
                  <w:rStyle w:val="Hyperlink"/>
                  <w:spacing w:val="-4"/>
                  <w:sz w:val="24"/>
                  <w:szCs w:val="24"/>
                  <w:lang w:val="lt-LT"/>
                </w:rPr>
                <w:t>i</w:t>
              </w:r>
              <w:r w:rsidRPr="00556EE3">
                <w:rPr>
                  <w:rStyle w:val="Hyperlink"/>
                  <w:spacing w:val="-5"/>
                  <w:sz w:val="24"/>
                  <w:szCs w:val="24"/>
                  <w:lang w:val="lt-LT"/>
                </w:rPr>
                <w:t>n</w:t>
              </w:r>
              <w:r w:rsidRPr="00556EE3">
                <w:rPr>
                  <w:rStyle w:val="Hyperlink"/>
                  <w:spacing w:val="5"/>
                  <w:sz w:val="24"/>
                  <w:szCs w:val="24"/>
                  <w:lang w:val="lt-LT"/>
                </w:rPr>
                <w:t>t</w:t>
              </w:r>
              <w:r w:rsidRPr="00556EE3">
                <w:rPr>
                  <w:rStyle w:val="Hyperlink"/>
                  <w:spacing w:val="-5"/>
                  <w:sz w:val="24"/>
                  <w:szCs w:val="24"/>
                  <w:lang w:val="lt-LT"/>
                </w:rPr>
                <w:t>@</w:t>
              </w:r>
              <w:r w:rsidRPr="00556EE3">
                <w:rPr>
                  <w:rStyle w:val="Hyperlink"/>
                  <w:spacing w:val="5"/>
                  <w:sz w:val="24"/>
                  <w:szCs w:val="24"/>
                  <w:lang w:val="lt-LT"/>
                </w:rPr>
                <w:t>o</w:t>
              </w:r>
              <w:r w:rsidRPr="00556EE3">
                <w:rPr>
                  <w:rStyle w:val="Hyperlink"/>
                  <w:spacing w:val="1"/>
                  <w:sz w:val="24"/>
                  <w:szCs w:val="24"/>
                  <w:lang w:val="lt-LT"/>
                </w:rPr>
                <w:t>r</w:t>
              </w:r>
              <w:r w:rsidRPr="00556EE3">
                <w:rPr>
                  <w:rStyle w:val="Hyperlink"/>
                  <w:sz w:val="24"/>
                  <w:szCs w:val="24"/>
                  <w:lang w:val="lt-LT"/>
                </w:rPr>
                <w:t>g</w:t>
              </w:r>
              <w:r w:rsidRPr="00556EE3">
                <w:rPr>
                  <w:rStyle w:val="Hyperlink"/>
                  <w:spacing w:val="-1"/>
                  <w:sz w:val="24"/>
                  <w:szCs w:val="24"/>
                  <w:lang w:val="lt-LT"/>
                </w:rPr>
                <w:t>a</w:t>
              </w:r>
              <w:r w:rsidRPr="00556EE3">
                <w:rPr>
                  <w:rStyle w:val="Hyperlink"/>
                  <w:sz w:val="24"/>
                  <w:szCs w:val="24"/>
                  <w:lang w:val="lt-LT"/>
                </w:rPr>
                <w:t>n</w:t>
              </w:r>
              <w:r w:rsidRPr="00556EE3">
                <w:rPr>
                  <w:rStyle w:val="Hyperlink"/>
                  <w:spacing w:val="-9"/>
                  <w:sz w:val="24"/>
                  <w:szCs w:val="24"/>
                  <w:lang w:val="lt-LT"/>
                </w:rPr>
                <w:t>i</w:t>
              </w:r>
              <w:r w:rsidRPr="00556EE3">
                <w:rPr>
                  <w:rStyle w:val="Hyperlink"/>
                  <w:spacing w:val="4"/>
                  <w:sz w:val="24"/>
                  <w:szCs w:val="24"/>
                  <w:lang w:val="lt-LT"/>
                </w:rPr>
                <w:t>z</w:t>
              </w:r>
              <w:r w:rsidRPr="00556EE3">
                <w:rPr>
                  <w:rStyle w:val="Hyperlink"/>
                  <w:spacing w:val="-1"/>
                  <w:sz w:val="24"/>
                  <w:szCs w:val="24"/>
                  <w:lang w:val="lt-LT"/>
                </w:rPr>
                <w:t>a</w:t>
              </w:r>
              <w:r w:rsidRPr="00556EE3">
                <w:rPr>
                  <w:rStyle w:val="Hyperlink"/>
                  <w:spacing w:val="4"/>
                  <w:sz w:val="24"/>
                  <w:szCs w:val="24"/>
                  <w:lang w:val="lt-LT"/>
                </w:rPr>
                <w:t>c</w:t>
              </w:r>
              <w:r w:rsidRPr="00556EE3">
                <w:rPr>
                  <w:rStyle w:val="Hyperlink"/>
                  <w:sz w:val="24"/>
                  <w:szCs w:val="24"/>
                  <w:lang w:val="lt-LT"/>
                </w:rPr>
                <w:t>i</w:t>
              </w:r>
              <w:r w:rsidRPr="00556EE3">
                <w:rPr>
                  <w:rStyle w:val="Hyperlink"/>
                  <w:spacing w:val="-4"/>
                  <w:sz w:val="24"/>
                  <w:szCs w:val="24"/>
                  <w:lang w:val="lt-LT"/>
                </w:rPr>
                <w:t>j</w:t>
              </w:r>
              <w:r w:rsidRPr="00556EE3">
                <w:rPr>
                  <w:rStyle w:val="Hyperlink"/>
                  <w:spacing w:val="-1"/>
                  <w:sz w:val="24"/>
                  <w:szCs w:val="24"/>
                  <w:lang w:val="lt-LT"/>
                </w:rPr>
                <w:t>a</w:t>
              </w:r>
              <w:r w:rsidRPr="00556EE3">
                <w:rPr>
                  <w:rStyle w:val="Hyperlink"/>
                  <w:spacing w:val="7"/>
                  <w:sz w:val="24"/>
                  <w:szCs w:val="24"/>
                  <w:lang w:val="lt-LT"/>
                </w:rPr>
                <w:t>.</w:t>
              </w:r>
              <w:r w:rsidRPr="00556EE3">
                <w:rPr>
                  <w:rStyle w:val="Hyperlink"/>
                  <w:spacing w:val="-9"/>
                  <w:sz w:val="24"/>
                  <w:szCs w:val="24"/>
                  <w:lang w:val="lt-LT"/>
                </w:rPr>
                <w:t>l</w:t>
              </w:r>
              <w:r w:rsidRPr="00556EE3">
                <w:rPr>
                  <w:rStyle w:val="Hyperlink"/>
                  <w:sz w:val="24"/>
                  <w:szCs w:val="24"/>
                  <w:lang w:val="lt-LT"/>
                </w:rPr>
                <w:t>t</w:t>
              </w:r>
            </w:hyperlink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8F98C33" w14:textId="57300F1E" w:rsidR="00A66AAE" w:rsidRPr="000777D1" w:rsidRDefault="00A66AAE" w:rsidP="00A66AAE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9A136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  <w:tr w:rsidR="00A66AAE" w:rsidRPr="000777D1" w14:paraId="3CA73027" w14:textId="573619D0" w:rsidTr="0034089F">
        <w:trPr>
          <w:trHeight w:hRule="exact" w:val="1570"/>
        </w:trPr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8D8091C" w14:textId="61ECE62F" w:rsidR="00A66AAE" w:rsidRPr="000777D1" w:rsidRDefault="00A66AAE" w:rsidP="00A66AAE">
            <w:pPr>
              <w:spacing w:line="260" w:lineRule="exact"/>
              <w:ind w:left="283" w:right="281"/>
              <w:jc w:val="center"/>
              <w:rPr>
                <w:sz w:val="24"/>
                <w:szCs w:val="24"/>
                <w:lang w:val="lt-LT"/>
              </w:rPr>
            </w:pPr>
            <w:r w:rsidRPr="000777D1">
              <w:rPr>
                <w:sz w:val="24"/>
                <w:szCs w:val="24"/>
                <w:lang w:val="lt-LT"/>
              </w:rPr>
              <w:t>29.</w:t>
            </w:r>
          </w:p>
        </w:tc>
        <w:tc>
          <w:tcPr>
            <w:tcW w:w="6947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2E23F68" w14:textId="302BFCAF" w:rsidR="00A66AAE" w:rsidRPr="00A66AAE" w:rsidRDefault="00A66AAE" w:rsidP="00A66AAE">
            <w:pPr>
              <w:spacing w:line="260" w:lineRule="exact"/>
              <w:ind w:left="100"/>
              <w:rPr>
                <w:sz w:val="24"/>
                <w:szCs w:val="24"/>
                <w:lang w:val="lt-LT"/>
              </w:rPr>
            </w:pPr>
            <w:r w:rsidRPr="00A66AAE">
              <w:rPr>
                <w:sz w:val="24"/>
                <w:szCs w:val="24"/>
                <w:lang w:val="lt-LT"/>
              </w:rPr>
              <w:t>Sutarties galiojimo  laikotarpiu vartotojų  valdymo  ir  apskaitos  techninė-programinė įranga privalo būti naujinama pagal programinės įrangos gamintojo rekomendacijas. Įrangos naujinimą atlieka tiekėjas be jokių papildomų mokesčių.</w:t>
            </w:r>
          </w:p>
        </w:tc>
        <w:tc>
          <w:tcPr>
            <w:tcW w:w="340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189250A" w14:textId="69C0D9F9" w:rsidR="00A66AAE" w:rsidRPr="000777D1" w:rsidRDefault="00A66AAE" w:rsidP="00A66AAE">
            <w:pPr>
              <w:spacing w:line="260" w:lineRule="exact"/>
              <w:ind w:left="100"/>
              <w:jc w:val="center"/>
              <w:rPr>
                <w:sz w:val="24"/>
                <w:szCs w:val="24"/>
                <w:lang w:val="lt-LT"/>
              </w:rPr>
            </w:pPr>
            <w:r w:rsidRPr="009A1360">
              <w:rPr>
                <w:i/>
                <w:iCs/>
                <w:spacing w:val="-3"/>
                <w:sz w:val="24"/>
                <w:szCs w:val="24"/>
                <w:lang w:val="lt-LT"/>
              </w:rPr>
              <w:t>/Įrašyti/</w:t>
            </w:r>
          </w:p>
        </w:tc>
      </w:tr>
    </w:tbl>
    <w:p w14:paraId="37F97F46" w14:textId="1D303CD8" w:rsidR="00552A60" w:rsidRPr="000B508E" w:rsidRDefault="00C5576C" w:rsidP="00C5576C">
      <w:pPr>
        <w:tabs>
          <w:tab w:val="left" w:pos="840"/>
        </w:tabs>
        <w:spacing w:before="63"/>
        <w:ind w:left="-284" w:right="76"/>
        <w:jc w:val="both"/>
        <w:rPr>
          <w:color w:val="EE0000"/>
          <w:sz w:val="24"/>
          <w:szCs w:val="24"/>
          <w:lang w:val="lt-LT"/>
        </w:rPr>
      </w:pPr>
      <w:r w:rsidRPr="000B508E">
        <w:rPr>
          <w:b/>
          <w:bCs/>
          <w:color w:val="EE0000"/>
          <w:sz w:val="24"/>
          <w:szCs w:val="24"/>
          <w:u w:val="single"/>
          <w:lang w:val="lt-LT"/>
        </w:rPr>
        <w:t>SVARBU</w:t>
      </w:r>
      <w:r w:rsidR="000B508E">
        <w:rPr>
          <w:b/>
          <w:bCs/>
          <w:color w:val="EE0000"/>
          <w:sz w:val="24"/>
          <w:szCs w:val="24"/>
          <w:u w:val="single"/>
        </w:rPr>
        <w:t>!!!</w:t>
      </w:r>
      <w:r w:rsidRPr="000B508E">
        <w:rPr>
          <w:color w:val="EE0000"/>
          <w:sz w:val="24"/>
          <w:szCs w:val="24"/>
          <w:lang w:val="lt-LT"/>
        </w:rPr>
        <w:t xml:space="preserve"> </w:t>
      </w:r>
      <w:r w:rsidR="00F81AF5" w:rsidRPr="000B508E">
        <w:rPr>
          <w:color w:val="EE0000"/>
          <w:sz w:val="24"/>
          <w:szCs w:val="24"/>
          <w:lang w:val="lt-LT"/>
        </w:rPr>
        <w:t>Pažymėtina, kad tiekėjas, teikdamas pasiūlymą</w:t>
      </w:r>
      <w:r w:rsidR="00217D4D" w:rsidRPr="000B508E">
        <w:rPr>
          <w:color w:val="EE0000"/>
          <w:sz w:val="24"/>
          <w:szCs w:val="24"/>
          <w:lang w:val="lt-LT"/>
        </w:rPr>
        <w:t>,</w:t>
      </w:r>
      <w:r w:rsidR="00F81AF5" w:rsidRPr="000B508E">
        <w:rPr>
          <w:color w:val="EE0000"/>
          <w:sz w:val="24"/>
          <w:szCs w:val="24"/>
          <w:lang w:val="lt-LT"/>
        </w:rPr>
        <w:t xml:space="preserve"> turi užpildyti </w:t>
      </w:r>
      <w:r w:rsidR="00217D4D" w:rsidRPr="000B508E">
        <w:rPr>
          <w:color w:val="EE0000"/>
          <w:sz w:val="24"/>
          <w:szCs w:val="24"/>
          <w:lang w:val="lt-LT"/>
        </w:rPr>
        <w:t xml:space="preserve">Pirkimo sąlygų 1 priedą „Techninė specifikacija“, nurodydamas siūlomų prekių parametrus bei </w:t>
      </w:r>
      <w:r w:rsidR="009437D7" w:rsidRPr="000B508E">
        <w:rPr>
          <w:b/>
          <w:bCs/>
          <w:color w:val="EE0000"/>
          <w:sz w:val="24"/>
          <w:szCs w:val="24"/>
          <w:u w:val="single"/>
          <w:lang w:val="lt-LT"/>
        </w:rPr>
        <w:t>pateikdamas siūlomus parametrus patvirtinančią dokumentaciją (rekomenduojama pateikti)</w:t>
      </w:r>
      <w:r w:rsidR="009437D7" w:rsidRPr="000B508E">
        <w:rPr>
          <w:color w:val="EE0000"/>
          <w:sz w:val="24"/>
          <w:szCs w:val="24"/>
          <w:lang w:val="lt-LT"/>
        </w:rPr>
        <w:t>.</w:t>
      </w:r>
    </w:p>
    <w:sectPr w:rsidR="00552A60" w:rsidRPr="000B508E">
      <w:pgSz w:w="11920" w:h="16840"/>
      <w:pgMar w:top="1360" w:right="820" w:bottom="280" w:left="166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1BF0"/>
    <w:multiLevelType w:val="hybridMultilevel"/>
    <w:tmpl w:val="121C3366"/>
    <w:lvl w:ilvl="0" w:tplc="04270017">
      <w:start w:val="1"/>
      <w:numFmt w:val="lowerLetter"/>
      <w:lvlText w:val="%1)"/>
      <w:lvlJc w:val="left"/>
      <w:pPr>
        <w:ind w:left="810" w:hanging="360"/>
      </w:pPr>
    </w:lvl>
    <w:lvl w:ilvl="1" w:tplc="04270019" w:tentative="1">
      <w:start w:val="1"/>
      <w:numFmt w:val="lowerLetter"/>
      <w:lvlText w:val="%2."/>
      <w:lvlJc w:val="left"/>
      <w:pPr>
        <w:ind w:left="1530" w:hanging="360"/>
      </w:pPr>
    </w:lvl>
    <w:lvl w:ilvl="2" w:tplc="0427001B" w:tentative="1">
      <w:start w:val="1"/>
      <w:numFmt w:val="lowerRoman"/>
      <w:lvlText w:val="%3."/>
      <w:lvlJc w:val="right"/>
      <w:pPr>
        <w:ind w:left="2250" w:hanging="180"/>
      </w:pPr>
    </w:lvl>
    <w:lvl w:ilvl="3" w:tplc="0427000F" w:tentative="1">
      <w:start w:val="1"/>
      <w:numFmt w:val="decimal"/>
      <w:lvlText w:val="%4."/>
      <w:lvlJc w:val="left"/>
      <w:pPr>
        <w:ind w:left="2970" w:hanging="360"/>
      </w:pPr>
    </w:lvl>
    <w:lvl w:ilvl="4" w:tplc="04270019" w:tentative="1">
      <w:start w:val="1"/>
      <w:numFmt w:val="lowerLetter"/>
      <w:lvlText w:val="%5."/>
      <w:lvlJc w:val="left"/>
      <w:pPr>
        <w:ind w:left="3690" w:hanging="360"/>
      </w:pPr>
    </w:lvl>
    <w:lvl w:ilvl="5" w:tplc="0427001B" w:tentative="1">
      <w:start w:val="1"/>
      <w:numFmt w:val="lowerRoman"/>
      <w:lvlText w:val="%6."/>
      <w:lvlJc w:val="right"/>
      <w:pPr>
        <w:ind w:left="4410" w:hanging="180"/>
      </w:pPr>
    </w:lvl>
    <w:lvl w:ilvl="6" w:tplc="0427000F" w:tentative="1">
      <w:start w:val="1"/>
      <w:numFmt w:val="decimal"/>
      <w:lvlText w:val="%7."/>
      <w:lvlJc w:val="left"/>
      <w:pPr>
        <w:ind w:left="5130" w:hanging="360"/>
      </w:pPr>
    </w:lvl>
    <w:lvl w:ilvl="7" w:tplc="04270019" w:tentative="1">
      <w:start w:val="1"/>
      <w:numFmt w:val="lowerLetter"/>
      <w:lvlText w:val="%8."/>
      <w:lvlJc w:val="left"/>
      <w:pPr>
        <w:ind w:left="5850" w:hanging="360"/>
      </w:pPr>
    </w:lvl>
    <w:lvl w:ilvl="8" w:tplc="0427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7A456F2"/>
    <w:multiLevelType w:val="hybridMultilevel"/>
    <w:tmpl w:val="5518048C"/>
    <w:lvl w:ilvl="0" w:tplc="48B8535E">
      <w:start w:val="1"/>
      <w:numFmt w:val="lowerLetter"/>
      <w:lvlText w:val="%1)"/>
      <w:lvlJc w:val="left"/>
      <w:pPr>
        <w:ind w:left="820" w:hanging="360"/>
      </w:pPr>
    </w:lvl>
    <w:lvl w:ilvl="1" w:tplc="04270019" w:tentative="1">
      <w:start w:val="1"/>
      <w:numFmt w:val="lowerLetter"/>
      <w:lvlText w:val="%2."/>
      <w:lvlJc w:val="left"/>
      <w:pPr>
        <w:ind w:left="1540" w:hanging="360"/>
      </w:pPr>
    </w:lvl>
    <w:lvl w:ilvl="2" w:tplc="0427001B" w:tentative="1">
      <w:start w:val="1"/>
      <w:numFmt w:val="lowerRoman"/>
      <w:lvlText w:val="%3."/>
      <w:lvlJc w:val="right"/>
      <w:pPr>
        <w:ind w:left="2260" w:hanging="180"/>
      </w:pPr>
    </w:lvl>
    <w:lvl w:ilvl="3" w:tplc="0427000F" w:tentative="1">
      <w:start w:val="1"/>
      <w:numFmt w:val="decimal"/>
      <w:lvlText w:val="%4."/>
      <w:lvlJc w:val="left"/>
      <w:pPr>
        <w:ind w:left="2980" w:hanging="360"/>
      </w:pPr>
    </w:lvl>
    <w:lvl w:ilvl="4" w:tplc="04270019" w:tentative="1">
      <w:start w:val="1"/>
      <w:numFmt w:val="lowerLetter"/>
      <w:lvlText w:val="%5."/>
      <w:lvlJc w:val="left"/>
      <w:pPr>
        <w:ind w:left="3700" w:hanging="360"/>
      </w:pPr>
    </w:lvl>
    <w:lvl w:ilvl="5" w:tplc="0427001B" w:tentative="1">
      <w:start w:val="1"/>
      <w:numFmt w:val="lowerRoman"/>
      <w:lvlText w:val="%6."/>
      <w:lvlJc w:val="right"/>
      <w:pPr>
        <w:ind w:left="4420" w:hanging="180"/>
      </w:pPr>
    </w:lvl>
    <w:lvl w:ilvl="6" w:tplc="0427000F" w:tentative="1">
      <w:start w:val="1"/>
      <w:numFmt w:val="decimal"/>
      <w:lvlText w:val="%7."/>
      <w:lvlJc w:val="left"/>
      <w:pPr>
        <w:ind w:left="5140" w:hanging="360"/>
      </w:pPr>
    </w:lvl>
    <w:lvl w:ilvl="7" w:tplc="04270019" w:tentative="1">
      <w:start w:val="1"/>
      <w:numFmt w:val="lowerLetter"/>
      <w:lvlText w:val="%8."/>
      <w:lvlJc w:val="left"/>
      <w:pPr>
        <w:ind w:left="5860" w:hanging="360"/>
      </w:pPr>
    </w:lvl>
    <w:lvl w:ilvl="8" w:tplc="042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0A423EBC"/>
    <w:multiLevelType w:val="multilevel"/>
    <w:tmpl w:val="E70429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46E5ADD"/>
    <w:multiLevelType w:val="hybridMultilevel"/>
    <w:tmpl w:val="FA902BA0"/>
    <w:lvl w:ilvl="0" w:tplc="8EE8E642">
      <w:start w:val="1"/>
      <w:numFmt w:val="decimal"/>
      <w:lvlText w:val="%1."/>
      <w:lvlJc w:val="left"/>
      <w:pPr>
        <w:ind w:left="52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243" w:hanging="360"/>
      </w:pPr>
    </w:lvl>
    <w:lvl w:ilvl="2" w:tplc="0427001B" w:tentative="1">
      <w:start w:val="1"/>
      <w:numFmt w:val="lowerRoman"/>
      <w:lvlText w:val="%3."/>
      <w:lvlJc w:val="right"/>
      <w:pPr>
        <w:ind w:left="1963" w:hanging="180"/>
      </w:pPr>
    </w:lvl>
    <w:lvl w:ilvl="3" w:tplc="0427000F" w:tentative="1">
      <w:start w:val="1"/>
      <w:numFmt w:val="decimal"/>
      <w:lvlText w:val="%4."/>
      <w:lvlJc w:val="left"/>
      <w:pPr>
        <w:ind w:left="2683" w:hanging="360"/>
      </w:pPr>
    </w:lvl>
    <w:lvl w:ilvl="4" w:tplc="04270019" w:tentative="1">
      <w:start w:val="1"/>
      <w:numFmt w:val="lowerLetter"/>
      <w:lvlText w:val="%5."/>
      <w:lvlJc w:val="left"/>
      <w:pPr>
        <w:ind w:left="3403" w:hanging="360"/>
      </w:pPr>
    </w:lvl>
    <w:lvl w:ilvl="5" w:tplc="0427001B" w:tentative="1">
      <w:start w:val="1"/>
      <w:numFmt w:val="lowerRoman"/>
      <w:lvlText w:val="%6."/>
      <w:lvlJc w:val="right"/>
      <w:pPr>
        <w:ind w:left="4123" w:hanging="180"/>
      </w:pPr>
    </w:lvl>
    <w:lvl w:ilvl="6" w:tplc="0427000F" w:tentative="1">
      <w:start w:val="1"/>
      <w:numFmt w:val="decimal"/>
      <w:lvlText w:val="%7."/>
      <w:lvlJc w:val="left"/>
      <w:pPr>
        <w:ind w:left="4843" w:hanging="360"/>
      </w:pPr>
    </w:lvl>
    <w:lvl w:ilvl="7" w:tplc="04270019" w:tentative="1">
      <w:start w:val="1"/>
      <w:numFmt w:val="lowerLetter"/>
      <w:lvlText w:val="%8."/>
      <w:lvlJc w:val="left"/>
      <w:pPr>
        <w:ind w:left="5563" w:hanging="360"/>
      </w:pPr>
    </w:lvl>
    <w:lvl w:ilvl="8" w:tplc="0427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4" w15:restartNumberingAfterBreak="0">
    <w:nsid w:val="2F411186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5" w15:restartNumberingAfterBreak="0">
    <w:nsid w:val="3AC6081C"/>
    <w:multiLevelType w:val="hybridMultilevel"/>
    <w:tmpl w:val="72885B72"/>
    <w:lvl w:ilvl="0" w:tplc="04270017">
      <w:start w:val="1"/>
      <w:numFmt w:val="lowerLetter"/>
      <w:lvlText w:val="%1)"/>
      <w:lvlJc w:val="left"/>
      <w:pPr>
        <w:ind w:left="820" w:hanging="360"/>
      </w:pPr>
    </w:lvl>
    <w:lvl w:ilvl="1" w:tplc="04270019" w:tentative="1">
      <w:start w:val="1"/>
      <w:numFmt w:val="lowerLetter"/>
      <w:lvlText w:val="%2."/>
      <w:lvlJc w:val="left"/>
      <w:pPr>
        <w:ind w:left="1540" w:hanging="360"/>
      </w:pPr>
    </w:lvl>
    <w:lvl w:ilvl="2" w:tplc="0427001B" w:tentative="1">
      <w:start w:val="1"/>
      <w:numFmt w:val="lowerRoman"/>
      <w:lvlText w:val="%3."/>
      <w:lvlJc w:val="right"/>
      <w:pPr>
        <w:ind w:left="2260" w:hanging="180"/>
      </w:pPr>
    </w:lvl>
    <w:lvl w:ilvl="3" w:tplc="0427000F" w:tentative="1">
      <w:start w:val="1"/>
      <w:numFmt w:val="decimal"/>
      <w:lvlText w:val="%4."/>
      <w:lvlJc w:val="left"/>
      <w:pPr>
        <w:ind w:left="2980" w:hanging="360"/>
      </w:pPr>
    </w:lvl>
    <w:lvl w:ilvl="4" w:tplc="04270019" w:tentative="1">
      <w:start w:val="1"/>
      <w:numFmt w:val="lowerLetter"/>
      <w:lvlText w:val="%5."/>
      <w:lvlJc w:val="left"/>
      <w:pPr>
        <w:ind w:left="3700" w:hanging="360"/>
      </w:pPr>
    </w:lvl>
    <w:lvl w:ilvl="5" w:tplc="0427001B" w:tentative="1">
      <w:start w:val="1"/>
      <w:numFmt w:val="lowerRoman"/>
      <w:lvlText w:val="%6."/>
      <w:lvlJc w:val="right"/>
      <w:pPr>
        <w:ind w:left="4420" w:hanging="180"/>
      </w:pPr>
    </w:lvl>
    <w:lvl w:ilvl="6" w:tplc="0427000F" w:tentative="1">
      <w:start w:val="1"/>
      <w:numFmt w:val="decimal"/>
      <w:lvlText w:val="%7."/>
      <w:lvlJc w:val="left"/>
      <w:pPr>
        <w:ind w:left="5140" w:hanging="360"/>
      </w:pPr>
    </w:lvl>
    <w:lvl w:ilvl="7" w:tplc="04270019" w:tentative="1">
      <w:start w:val="1"/>
      <w:numFmt w:val="lowerLetter"/>
      <w:lvlText w:val="%8."/>
      <w:lvlJc w:val="left"/>
      <w:pPr>
        <w:ind w:left="5860" w:hanging="360"/>
      </w:pPr>
    </w:lvl>
    <w:lvl w:ilvl="8" w:tplc="042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56B52EE"/>
    <w:multiLevelType w:val="hybridMultilevel"/>
    <w:tmpl w:val="5728FB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694373">
    <w:abstractNumId w:val="2"/>
  </w:num>
  <w:num w:numId="2" w16cid:durableId="445999536">
    <w:abstractNumId w:val="3"/>
  </w:num>
  <w:num w:numId="3" w16cid:durableId="978680710">
    <w:abstractNumId w:val="1"/>
  </w:num>
  <w:num w:numId="4" w16cid:durableId="422192763">
    <w:abstractNumId w:val="0"/>
  </w:num>
  <w:num w:numId="5" w16cid:durableId="757100674">
    <w:abstractNumId w:val="6"/>
  </w:num>
  <w:num w:numId="6" w16cid:durableId="281687982">
    <w:abstractNumId w:val="5"/>
  </w:num>
  <w:num w:numId="7" w16cid:durableId="19277652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60"/>
    <w:rsid w:val="00043A80"/>
    <w:rsid w:val="00071C1F"/>
    <w:rsid w:val="00076DF0"/>
    <w:rsid w:val="000777D1"/>
    <w:rsid w:val="000B508E"/>
    <w:rsid w:val="000B79DC"/>
    <w:rsid w:val="000F058A"/>
    <w:rsid w:val="00114B5F"/>
    <w:rsid w:val="00133FC9"/>
    <w:rsid w:val="00143B97"/>
    <w:rsid w:val="001604E3"/>
    <w:rsid w:val="00193345"/>
    <w:rsid w:val="001A51AF"/>
    <w:rsid w:val="001E7388"/>
    <w:rsid w:val="001F6037"/>
    <w:rsid w:val="001F7735"/>
    <w:rsid w:val="00217461"/>
    <w:rsid w:val="00217D4D"/>
    <w:rsid w:val="002275D3"/>
    <w:rsid w:val="00292B29"/>
    <w:rsid w:val="002B6CAB"/>
    <w:rsid w:val="002D6DA3"/>
    <w:rsid w:val="002E2DC8"/>
    <w:rsid w:val="003019F3"/>
    <w:rsid w:val="00304847"/>
    <w:rsid w:val="0034089F"/>
    <w:rsid w:val="00346011"/>
    <w:rsid w:val="00371487"/>
    <w:rsid w:val="00380241"/>
    <w:rsid w:val="00394457"/>
    <w:rsid w:val="003C28B8"/>
    <w:rsid w:val="003E1FFA"/>
    <w:rsid w:val="00485D1D"/>
    <w:rsid w:val="004B5442"/>
    <w:rsid w:val="004D5C4B"/>
    <w:rsid w:val="004E0A35"/>
    <w:rsid w:val="005120E9"/>
    <w:rsid w:val="00512A80"/>
    <w:rsid w:val="00542D89"/>
    <w:rsid w:val="00545375"/>
    <w:rsid w:val="00546C93"/>
    <w:rsid w:val="00552A60"/>
    <w:rsid w:val="005C376F"/>
    <w:rsid w:val="005C54D7"/>
    <w:rsid w:val="005D5CF0"/>
    <w:rsid w:val="006248B4"/>
    <w:rsid w:val="00630A03"/>
    <w:rsid w:val="00631058"/>
    <w:rsid w:val="00632A9A"/>
    <w:rsid w:val="00672321"/>
    <w:rsid w:val="0068208D"/>
    <w:rsid w:val="00696CB4"/>
    <w:rsid w:val="006F2834"/>
    <w:rsid w:val="00714941"/>
    <w:rsid w:val="00736068"/>
    <w:rsid w:val="0075115C"/>
    <w:rsid w:val="007557F5"/>
    <w:rsid w:val="007B0820"/>
    <w:rsid w:val="00813CB5"/>
    <w:rsid w:val="00830206"/>
    <w:rsid w:val="00902870"/>
    <w:rsid w:val="00931669"/>
    <w:rsid w:val="009437D7"/>
    <w:rsid w:val="00945BE0"/>
    <w:rsid w:val="00970183"/>
    <w:rsid w:val="00974C0B"/>
    <w:rsid w:val="009A2A76"/>
    <w:rsid w:val="009F4145"/>
    <w:rsid w:val="00A414A6"/>
    <w:rsid w:val="00A66AAE"/>
    <w:rsid w:val="00A9744C"/>
    <w:rsid w:val="00B12EE3"/>
    <w:rsid w:val="00B14072"/>
    <w:rsid w:val="00B52E78"/>
    <w:rsid w:val="00BB3EC8"/>
    <w:rsid w:val="00BC58C4"/>
    <w:rsid w:val="00BF5DDC"/>
    <w:rsid w:val="00C01723"/>
    <w:rsid w:val="00C124BF"/>
    <w:rsid w:val="00C35EA2"/>
    <w:rsid w:val="00C5205A"/>
    <w:rsid w:val="00C5576C"/>
    <w:rsid w:val="00C637E9"/>
    <w:rsid w:val="00C8085A"/>
    <w:rsid w:val="00C941E8"/>
    <w:rsid w:val="00CC1D29"/>
    <w:rsid w:val="00D03610"/>
    <w:rsid w:val="00D33CE4"/>
    <w:rsid w:val="00D72BED"/>
    <w:rsid w:val="00DC3CF4"/>
    <w:rsid w:val="00DE0EAA"/>
    <w:rsid w:val="00E217BA"/>
    <w:rsid w:val="00E41BFB"/>
    <w:rsid w:val="00EA047D"/>
    <w:rsid w:val="00EE629E"/>
    <w:rsid w:val="00F0453C"/>
    <w:rsid w:val="00F376D2"/>
    <w:rsid w:val="00F5242E"/>
    <w:rsid w:val="00F575C8"/>
    <w:rsid w:val="00F81AF5"/>
    <w:rsid w:val="00FD61FF"/>
    <w:rsid w:val="00FF1BA5"/>
    <w:rsid w:val="05C89FD7"/>
    <w:rsid w:val="138385C5"/>
    <w:rsid w:val="141702E2"/>
    <w:rsid w:val="14B07EBC"/>
    <w:rsid w:val="44BE4645"/>
    <w:rsid w:val="4E40C418"/>
    <w:rsid w:val="5113FAFA"/>
    <w:rsid w:val="53BA8BED"/>
    <w:rsid w:val="69D7B5AA"/>
    <w:rsid w:val="69E6F649"/>
    <w:rsid w:val="7163ED19"/>
    <w:rsid w:val="7249C115"/>
    <w:rsid w:val="736307BF"/>
    <w:rsid w:val="7452F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51213"/>
  <w15:docId w15:val="{AF4DB781-77A9-40E2-858B-08714E03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table" w:styleId="TableGrid">
    <w:name w:val="Table Grid"/>
    <w:basedOn w:val="TableNormal"/>
    <w:uiPriority w:val="59"/>
    <w:rsid w:val="005120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0A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6A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6A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nt@organizacij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10</Pages>
  <Words>11591</Words>
  <Characters>6608</Characters>
  <Application>Microsoft Office Word</Application>
  <DocSecurity>0</DocSecurity>
  <Lines>55</Lines>
  <Paragraphs>36</Paragraphs>
  <ScaleCrop>false</ScaleCrop>
  <Company/>
  <LinksUpToDate>false</LinksUpToDate>
  <CharactersWithSpaces>18163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Vservisas_6</dc:creator>
  <cp:lastModifiedBy>Brigita Skliuderytė</cp:lastModifiedBy>
  <cp:revision>40</cp:revision>
  <dcterms:created xsi:type="dcterms:W3CDTF">2025-07-14T08:52:00Z</dcterms:created>
  <dcterms:modified xsi:type="dcterms:W3CDTF">2025-07-28T16:35:00Z</dcterms:modified>
</cp:coreProperties>
</file>